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8DA" w:rsidRDefault="000118DA" w:rsidP="000118DA">
      <w:pPr>
        <w:pStyle w:val="a9"/>
        <w:tabs>
          <w:tab w:val="left" w:pos="360"/>
        </w:tabs>
        <w:spacing w:after="0"/>
        <w:contextualSpacing/>
        <w:jc w:val="center"/>
      </w:pPr>
      <w:r>
        <w:t>Муниципальное бюджетное  общеобразовательное учреждение</w:t>
      </w:r>
    </w:p>
    <w:p w:rsidR="000118DA" w:rsidRDefault="000118DA" w:rsidP="000118DA">
      <w:pPr>
        <w:pStyle w:val="a9"/>
        <w:tabs>
          <w:tab w:val="left" w:pos="360"/>
        </w:tabs>
        <w:spacing w:after="0"/>
        <w:contextualSpacing/>
        <w:jc w:val="center"/>
      </w:pPr>
      <w:r>
        <w:t>« Уколовская основная общеобразовательная школа»</w:t>
      </w:r>
    </w:p>
    <w:p w:rsidR="000118DA" w:rsidRDefault="000118DA" w:rsidP="000118DA">
      <w:pPr>
        <w:pStyle w:val="a9"/>
        <w:tabs>
          <w:tab w:val="left" w:pos="360"/>
        </w:tabs>
        <w:spacing w:after="0"/>
        <w:contextualSpacing/>
        <w:jc w:val="center"/>
      </w:pPr>
      <w:r>
        <w:t>Губкинского района Белгородской области</w:t>
      </w:r>
    </w:p>
    <w:p w:rsidR="000118DA" w:rsidRDefault="000118DA" w:rsidP="000118DA">
      <w:pPr>
        <w:autoSpaceDE w:val="0"/>
        <w:autoSpaceDN w:val="0"/>
        <w:adjustRightInd w:val="0"/>
        <w:jc w:val="right"/>
      </w:pPr>
    </w:p>
    <w:p w:rsidR="000118DA" w:rsidRDefault="000118DA" w:rsidP="000118DA">
      <w:pPr>
        <w:autoSpaceDE w:val="0"/>
        <w:autoSpaceDN w:val="0"/>
        <w:adjustRightInd w:val="0"/>
        <w:jc w:val="right"/>
      </w:pPr>
    </w:p>
    <w:p w:rsidR="000118DA" w:rsidRDefault="000118DA" w:rsidP="000118DA">
      <w:pPr>
        <w:tabs>
          <w:tab w:val="left" w:pos="9288"/>
        </w:tabs>
      </w:pPr>
      <w:r>
        <w:t xml:space="preserve">                                                                                                                                                                                                                      </w:t>
      </w:r>
    </w:p>
    <w:p w:rsidR="000118DA" w:rsidRDefault="000118DA" w:rsidP="000118DA">
      <w:pPr>
        <w:tabs>
          <w:tab w:val="left" w:pos="9288"/>
        </w:tabs>
      </w:pPr>
    </w:p>
    <w:p w:rsidR="000118DA" w:rsidRDefault="000118DA" w:rsidP="000118DA">
      <w:pPr>
        <w:tabs>
          <w:tab w:val="left" w:pos="9288"/>
        </w:tabs>
      </w:pPr>
      <w:r>
        <w:t xml:space="preserve">                                                                                                                           «Утверждаю»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118DA" w:rsidRDefault="000118DA" w:rsidP="000118DA">
      <w:pPr>
        <w:tabs>
          <w:tab w:val="left" w:pos="9288"/>
        </w:tabs>
      </w:pPr>
      <w:r>
        <w:t xml:space="preserve">                                                                                                                             Директор</w:t>
      </w:r>
    </w:p>
    <w:p w:rsidR="000118DA" w:rsidRDefault="000118DA" w:rsidP="000118DA">
      <w:pPr>
        <w:tabs>
          <w:tab w:val="left" w:pos="9288"/>
        </w:tabs>
        <w:jc w:val="right"/>
      </w:pPr>
      <w:r>
        <w:t xml:space="preserve">  МБОУ «Уколовская основная </w:t>
      </w:r>
    </w:p>
    <w:p w:rsidR="000118DA" w:rsidRDefault="000118DA" w:rsidP="000118DA">
      <w:pPr>
        <w:tabs>
          <w:tab w:val="left" w:pos="9288"/>
        </w:tabs>
        <w:jc w:val="right"/>
      </w:pPr>
      <w:r>
        <w:t xml:space="preserve"> общеобразовательная школа»</w:t>
      </w:r>
    </w:p>
    <w:p w:rsidR="000118DA" w:rsidRDefault="000118DA" w:rsidP="000118DA">
      <w:pPr>
        <w:tabs>
          <w:tab w:val="left" w:pos="9288"/>
        </w:tabs>
        <w:jc w:val="right"/>
      </w:pPr>
    </w:p>
    <w:p w:rsidR="000118DA" w:rsidRDefault="000118DA" w:rsidP="000118DA">
      <w:pPr>
        <w:tabs>
          <w:tab w:val="left" w:pos="9288"/>
        </w:tabs>
        <w:jc w:val="right"/>
      </w:pPr>
      <w:proofErr w:type="spellStart"/>
      <w:r>
        <w:t>______________Уколова</w:t>
      </w:r>
      <w:proofErr w:type="spellEnd"/>
      <w:r>
        <w:t xml:space="preserve">  Е. Н.</w:t>
      </w:r>
    </w:p>
    <w:p w:rsidR="000118DA" w:rsidRDefault="000118DA" w:rsidP="000118DA">
      <w:pPr>
        <w:tabs>
          <w:tab w:val="left" w:pos="9288"/>
        </w:tabs>
        <w:jc w:val="right"/>
      </w:pPr>
    </w:p>
    <w:p w:rsidR="000118DA" w:rsidRDefault="000118DA" w:rsidP="000118DA">
      <w:pPr>
        <w:tabs>
          <w:tab w:val="left" w:pos="9288"/>
        </w:tabs>
        <w:jc w:val="right"/>
      </w:pPr>
      <w:r>
        <w:t>Приказ №161 от « 01.09» 2015 г.</w:t>
      </w:r>
    </w:p>
    <w:p w:rsidR="000118DA" w:rsidRDefault="000118DA" w:rsidP="000118DA">
      <w:pPr>
        <w:jc w:val="right"/>
        <w:rPr>
          <w:i/>
        </w:rPr>
      </w:pPr>
    </w:p>
    <w:p w:rsidR="000118DA" w:rsidRDefault="000118DA" w:rsidP="000118DA">
      <w:pPr>
        <w:jc w:val="center"/>
        <w:rPr>
          <w:b/>
        </w:rPr>
      </w:pPr>
    </w:p>
    <w:p w:rsidR="000118DA" w:rsidRDefault="000118DA" w:rsidP="000118DA">
      <w:pPr>
        <w:jc w:val="center"/>
        <w:rPr>
          <w:b/>
        </w:rPr>
      </w:pPr>
    </w:p>
    <w:p w:rsidR="000118DA" w:rsidRDefault="000118DA" w:rsidP="000118DA">
      <w:pPr>
        <w:jc w:val="center"/>
        <w:rPr>
          <w:b/>
        </w:rPr>
      </w:pPr>
    </w:p>
    <w:p w:rsidR="000118DA" w:rsidRDefault="000118DA" w:rsidP="000118DA">
      <w:pPr>
        <w:jc w:val="center"/>
        <w:rPr>
          <w:b/>
        </w:rPr>
      </w:pPr>
    </w:p>
    <w:p w:rsidR="000118DA" w:rsidRDefault="000118DA" w:rsidP="000118DA">
      <w:pPr>
        <w:jc w:val="center"/>
        <w:rPr>
          <w:b/>
        </w:rPr>
      </w:pPr>
    </w:p>
    <w:p w:rsidR="000118DA" w:rsidRDefault="000118DA" w:rsidP="000118DA">
      <w:pPr>
        <w:jc w:val="center"/>
        <w:rPr>
          <w:b/>
        </w:rPr>
      </w:pPr>
    </w:p>
    <w:p w:rsidR="000118DA" w:rsidRDefault="000118DA" w:rsidP="000118DA">
      <w:pPr>
        <w:jc w:val="center"/>
        <w:rPr>
          <w:b/>
        </w:rPr>
      </w:pPr>
    </w:p>
    <w:p w:rsidR="000118DA" w:rsidRDefault="000118DA" w:rsidP="000118DA">
      <w:pPr>
        <w:jc w:val="center"/>
        <w:rPr>
          <w:b/>
        </w:rPr>
      </w:pPr>
    </w:p>
    <w:p w:rsidR="000118DA" w:rsidRDefault="000118DA" w:rsidP="000118DA">
      <w:pPr>
        <w:jc w:val="center"/>
        <w:rPr>
          <w:b/>
        </w:rPr>
      </w:pPr>
    </w:p>
    <w:p w:rsidR="000118DA" w:rsidRDefault="000118DA" w:rsidP="000118DA">
      <w:pPr>
        <w:jc w:val="center"/>
        <w:rPr>
          <w:b/>
        </w:rPr>
      </w:pPr>
    </w:p>
    <w:p w:rsidR="000118DA" w:rsidRDefault="000118DA" w:rsidP="000118DA">
      <w:pPr>
        <w:jc w:val="center"/>
        <w:rPr>
          <w:b/>
        </w:rPr>
      </w:pPr>
    </w:p>
    <w:p w:rsidR="000118DA" w:rsidRDefault="000118DA" w:rsidP="000118DA">
      <w:pPr>
        <w:jc w:val="center"/>
        <w:rPr>
          <w:b/>
        </w:rPr>
      </w:pPr>
    </w:p>
    <w:p w:rsidR="000118DA" w:rsidRDefault="000118DA" w:rsidP="000118DA">
      <w:pPr>
        <w:jc w:val="center"/>
        <w:rPr>
          <w:b/>
        </w:rPr>
      </w:pPr>
    </w:p>
    <w:p w:rsidR="000118DA" w:rsidRDefault="000118DA" w:rsidP="000118DA">
      <w:pPr>
        <w:jc w:val="center"/>
        <w:rPr>
          <w:b/>
        </w:rPr>
      </w:pPr>
    </w:p>
    <w:p w:rsidR="000118DA" w:rsidRDefault="000118DA" w:rsidP="000118DA">
      <w:pPr>
        <w:jc w:val="center"/>
        <w:rPr>
          <w:b/>
        </w:rPr>
      </w:pPr>
      <w:r>
        <w:rPr>
          <w:b/>
        </w:rPr>
        <w:t xml:space="preserve">Рабочая программа </w:t>
      </w:r>
    </w:p>
    <w:p w:rsidR="000118DA" w:rsidRDefault="000118DA" w:rsidP="000118DA">
      <w:pPr>
        <w:jc w:val="center"/>
        <w:rPr>
          <w:b/>
        </w:rPr>
      </w:pPr>
      <w:r>
        <w:rPr>
          <w:b/>
        </w:rPr>
        <w:t>кружка «Волшебная мастерская»</w:t>
      </w:r>
    </w:p>
    <w:p w:rsidR="000118DA" w:rsidRDefault="000118DA" w:rsidP="000118DA">
      <w:pPr>
        <w:autoSpaceDE w:val="0"/>
        <w:autoSpaceDN w:val="0"/>
        <w:adjustRightInd w:val="0"/>
        <w:jc w:val="center"/>
        <w:rPr>
          <w:b/>
        </w:rPr>
      </w:pPr>
    </w:p>
    <w:p w:rsidR="000118DA" w:rsidRDefault="000118DA" w:rsidP="000118DA">
      <w:pPr>
        <w:autoSpaceDE w:val="0"/>
        <w:autoSpaceDN w:val="0"/>
        <w:adjustRightInd w:val="0"/>
        <w:jc w:val="center"/>
      </w:pPr>
      <w:r>
        <w:t>Срок реализации программы - один год</w:t>
      </w:r>
    </w:p>
    <w:p w:rsidR="000118DA" w:rsidRDefault="000118DA" w:rsidP="000118DA">
      <w:pPr>
        <w:autoSpaceDE w:val="0"/>
        <w:autoSpaceDN w:val="0"/>
        <w:adjustRightInd w:val="0"/>
        <w:jc w:val="center"/>
      </w:pPr>
    </w:p>
    <w:p w:rsidR="000118DA" w:rsidRDefault="000118DA" w:rsidP="000118DA">
      <w:pPr>
        <w:autoSpaceDE w:val="0"/>
        <w:autoSpaceDN w:val="0"/>
        <w:adjustRightInd w:val="0"/>
        <w:jc w:val="center"/>
      </w:pPr>
      <w:r>
        <w:t>Возраст детей 6-8лет</w:t>
      </w:r>
    </w:p>
    <w:p w:rsidR="000118DA" w:rsidRDefault="000118DA" w:rsidP="000118DA">
      <w:pPr>
        <w:autoSpaceDE w:val="0"/>
        <w:autoSpaceDN w:val="0"/>
        <w:adjustRightInd w:val="0"/>
        <w:jc w:val="center"/>
      </w:pPr>
    </w:p>
    <w:p w:rsidR="000118DA" w:rsidRDefault="000118DA" w:rsidP="000118DA">
      <w:pPr>
        <w:autoSpaceDE w:val="0"/>
        <w:autoSpaceDN w:val="0"/>
        <w:adjustRightInd w:val="0"/>
        <w:jc w:val="center"/>
      </w:pPr>
      <w:r>
        <w:t>Педагог: Тимофеева Галина Викторовна</w:t>
      </w:r>
    </w:p>
    <w:p w:rsidR="000118DA" w:rsidRDefault="000118DA" w:rsidP="000118DA">
      <w:pPr>
        <w:jc w:val="center"/>
        <w:rPr>
          <w:bCs/>
        </w:rPr>
      </w:pPr>
    </w:p>
    <w:p w:rsidR="000118DA" w:rsidRDefault="000118DA" w:rsidP="000118DA">
      <w:pPr>
        <w:jc w:val="center"/>
        <w:rPr>
          <w:bCs/>
        </w:rPr>
      </w:pPr>
      <w:r>
        <w:t>Год составления: 2015</w:t>
      </w:r>
    </w:p>
    <w:p w:rsidR="000118DA" w:rsidRDefault="000118DA" w:rsidP="000118DA"/>
    <w:p w:rsidR="000118DA" w:rsidRDefault="000118DA" w:rsidP="000118DA"/>
    <w:p w:rsidR="000118DA" w:rsidRDefault="000118DA" w:rsidP="000118DA"/>
    <w:p w:rsidR="000118DA" w:rsidRDefault="000118DA" w:rsidP="000118DA"/>
    <w:p w:rsidR="000118DA" w:rsidRDefault="000118DA" w:rsidP="000118DA"/>
    <w:p w:rsidR="000118DA" w:rsidRDefault="000118DA" w:rsidP="000118DA"/>
    <w:p w:rsidR="000118DA" w:rsidRDefault="000118DA" w:rsidP="000118DA"/>
    <w:p w:rsidR="000118DA" w:rsidRDefault="000118DA" w:rsidP="000118DA"/>
    <w:p w:rsidR="000118DA" w:rsidRDefault="000118DA" w:rsidP="000118DA">
      <w:pPr>
        <w:autoSpaceDE w:val="0"/>
        <w:autoSpaceDN w:val="0"/>
        <w:adjustRightInd w:val="0"/>
      </w:pPr>
    </w:p>
    <w:p w:rsidR="000118DA" w:rsidRDefault="000118DA" w:rsidP="000118DA">
      <w:pPr>
        <w:jc w:val="center"/>
        <w:rPr>
          <w:b/>
        </w:rPr>
      </w:pPr>
    </w:p>
    <w:p w:rsidR="000118DA" w:rsidRDefault="000118DA" w:rsidP="000118DA">
      <w:pPr>
        <w:jc w:val="center"/>
        <w:rPr>
          <w:b/>
        </w:rPr>
      </w:pPr>
    </w:p>
    <w:p w:rsidR="000118DA" w:rsidRDefault="000118DA" w:rsidP="000118DA">
      <w:pPr>
        <w:jc w:val="center"/>
        <w:rPr>
          <w:b/>
        </w:rPr>
      </w:pPr>
    </w:p>
    <w:p w:rsidR="000118DA" w:rsidRDefault="000118DA" w:rsidP="000118DA">
      <w:pPr>
        <w:jc w:val="center"/>
        <w:rPr>
          <w:b/>
        </w:rPr>
      </w:pPr>
    </w:p>
    <w:p w:rsidR="000118DA" w:rsidRDefault="000118DA" w:rsidP="000118DA">
      <w:pPr>
        <w:jc w:val="center"/>
        <w:rPr>
          <w:b/>
        </w:rPr>
      </w:pPr>
    </w:p>
    <w:p w:rsidR="000118DA" w:rsidRDefault="000118DA" w:rsidP="000118DA">
      <w:pPr>
        <w:rPr>
          <w:b/>
        </w:rPr>
      </w:pPr>
      <w:proofErr w:type="spellStart"/>
      <w:r>
        <w:rPr>
          <w:b/>
        </w:rPr>
        <w:lastRenderedPageBreak/>
        <w:t>Уколово</w:t>
      </w:r>
      <w:proofErr w:type="spellEnd"/>
      <w:r>
        <w:rPr>
          <w:b/>
        </w:rPr>
        <w:t xml:space="preserve"> 2015</w:t>
      </w:r>
    </w:p>
    <w:p w:rsidR="000118DA" w:rsidRDefault="000118DA" w:rsidP="000118DA">
      <w:pPr>
        <w:autoSpaceDE w:val="0"/>
        <w:autoSpaceDN w:val="0"/>
        <w:adjustRightInd w:val="0"/>
      </w:pPr>
      <w:r>
        <w:t xml:space="preserve">Программа   </w:t>
      </w:r>
      <w:r>
        <w:rPr>
          <w:b/>
        </w:rPr>
        <w:t>«Волшебная мастерская»</w:t>
      </w:r>
    </w:p>
    <w:p w:rsidR="000118DA" w:rsidRDefault="000118DA" w:rsidP="000118DA">
      <w:pPr>
        <w:autoSpaceDE w:val="0"/>
        <w:autoSpaceDN w:val="0"/>
        <w:adjustRightInd w:val="0"/>
      </w:pPr>
      <w:r>
        <w:t>Модифицированная</w:t>
      </w:r>
    </w:p>
    <w:p w:rsidR="000118DA" w:rsidRDefault="000118DA" w:rsidP="000118DA">
      <w:pPr>
        <w:autoSpaceDE w:val="0"/>
        <w:autoSpaceDN w:val="0"/>
        <w:adjustRightInd w:val="0"/>
      </w:pPr>
      <w:r>
        <w:t xml:space="preserve">художественно-эстетическое направление  </w:t>
      </w:r>
    </w:p>
    <w:p w:rsidR="000118DA" w:rsidRDefault="000118DA" w:rsidP="000118DA"/>
    <w:p w:rsidR="000118DA" w:rsidRDefault="000118DA" w:rsidP="000118DA">
      <w:r>
        <w:t>Программа рассмотрена и утверждена на заседании педагогического  совета</w:t>
      </w:r>
    </w:p>
    <w:p w:rsidR="000118DA" w:rsidRDefault="000118DA" w:rsidP="000118DA">
      <w:r>
        <w:t>От «28»  08.  2015  г., протокол №1</w:t>
      </w:r>
    </w:p>
    <w:p w:rsidR="000118DA" w:rsidRDefault="000118DA" w:rsidP="000118DA">
      <w:proofErr w:type="spellStart"/>
      <w:r>
        <w:t>Председатель____________________</w:t>
      </w:r>
      <w:proofErr w:type="spellEnd"/>
      <w:r>
        <w:t>/</w:t>
      </w:r>
      <w:proofErr w:type="spellStart"/>
      <w:r>
        <w:t>_Уколова</w:t>
      </w:r>
      <w:proofErr w:type="spellEnd"/>
      <w:r>
        <w:t xml:space="preserve"> Е.Н./</w:t>
      </w:r>
      <w:r>
        <w:rPr>
          <w:u w:val="single"/>
        </w:rPr>
        <w:t xml:space="preserve">                  </w:t>
      </w:r>
    </w:p>
    <w:p w:rsidR="000118DA" w:rsidRDefault="000118DA" w:rsidP="000118DA">
      <w:pPr>
        <w:jc w:val="center"/>
        <w:rPr>
          <w:b/>
        </w:rPr>
      </w:pPr>
    </w:p>
    <w:p w:rsidR="000118DA" w:rsidRDefault="000118DA" w:rsidP="000118DA">
      <w:pPr>
        <w:jc w:val="center"/>
        <w:rPr>
          <w:b/>
        </w:rPr>
      </w:pPr>
    </w:p>
    <w:p w:rsidR="000118DA" w:rsidRDefault="000118DA" w:rsidP="000118DA">
      <w:pPr>
        <w:jc w:val="center"/>
        <w:rPr>
          <w:b/>
        </w:rPr>
      </w:pPr>
    </w:p>
    <w:p w:rsidR="000118DA" w:rsidRDefault="000118DA" w:rsidP="000118DA">
      <w:pPr>
        <w:jc w:val="center"/>
        <w:rPr>
          <w:b/>
        </w:rPr>
      </w:pPr>
    </w:p>
    <w:p w:rsidR="000118DA" w:rsidRDefault="000118DA" w:rsidP="000118DA">
      <w:pPr>
        <w:jc w:val="center"/>
        <w:rPr>
          <w:b/>
        </w:rPr>
      </w:pPr>
    </w:p>
    <w:p w:rsidR="000118DA" w:rsidRDefault="000118DA" w:rsidP="000118DA">
      <w:pPr>
        <w:rPr>
          <w:b/>
        </w:rPr>
      </w:pPr>
    </w:p>
    <w:p w:rsidR="000118DA" w:rsidRDefault="000118DA" w:rsidP="000118DA">
      <w:pPr>
        <w:rPr>
          <w:b/>
        </w:rPr>
      </w:pPr>
    </w:p>
    <w:p w:rsidR="000118DA" w:rsidRDefault="000118DA" w:rsidP="000118DA">
      <w:pPr>
        <w:rPr>
          <w:b/>
        </w:rPr>
      </w:pPr>
    </w:p>
    <w:p w:rsidR="000118DA" w:rsidRDefault="000118DA" w:rsidP="000118DA">
      <w:pPr>
        <w:rPr>
          <w:b/>
        </w:rPr>
      </w:pPr>
    </w:p>
    <w:p w:rsidR="000118DA" w:rsidRDefault="000118DA" w:rsidP="000118DA">
      <w:pPr>
        <w:rPr>
          <w:b/>
        </w:rPr>
      </w:pPr>
    </w:p>
    <w:p w:rsidR="000118DA" w:rsidRDefault="000118DA" w:rsidP="000118DA">
      <w:pPr>
        <w:rPr>
          <w:b/>
        </w:rPr>
      </w:pPr>
    </w:p>
    <w:p w:rsidR="000118DA" w:rsidRDefault="000118DA" w:rsidP="000118DA">
      <w:pPr>
        <w:rPr>
          <w:b/>
        </w:rPr>
      </w:pPr>
    </w:p>
    <w:p w:rsidR="000118DA" w:rsidRDefault="000118DA" w:rsidP="000118DA">
      <w:pPr>
        <w:rPr>
          <w:b/>
        </w:rPr>
      </w:pPr>
    </w:p>
    <w:p w:rsidR="000118DA" w:rsidRDefault="000118DA" w:rsidP="000118DA">
      <w:pPr>
        <w:rPr>
          <w:b/>
        </w:rPr>
      </w:pPr>
    </w:p>
    <w:p w:rsidR="000118DA" w:rsidRDefault="000118DA" w:rsidP="000118DA">
      <w:pPr>
        <w:rPr>
          <w:b/>
        </w:rPr>
      </w:pPr>
    </w:p>
    <w:p w:rsidR="000118DA" w:rsidRDefault="000118DA" w:rsidP="000118DA">
      <w:pPr>
        <w:rPr>
          <w:b/>
        </w:rPr>
      </w:pPr>
    </w:p>
    <w:p w:rsidR="000118DA" w:rsidRDefault="000118DA" w:rsidP="000118DA">
      <w:pPr>
        <w:rPr>
          <w:b/>
        </w:rPr>
      </w:pPr>
    </w:p>
    <w:p w:rsidR="000118DA" w:rsidRDefault="000118DA" w:rsidP="000118DA">
      <w:pPr>
        <w:rPr>
          <w:b/>
        </w:rPr>
      </w:pPr>
    </w:p>
    <w:p w:rsidR="000118DA" w:rsidRDefault="000118DA" w:rsidP="000118DA">
      <w:pPr>
        <w:rPr>
          <w:b/>
        </w:rPr>
      </w:pPr>
    </w:p>
    <w:p w:rsidR="000118DA" w:rsidRDefault="000118DA" w:rsidP="000118DA">
      <w:pPr>
        <w:rPr>
          <w:b/>
        </w:rPr>
      </w:pPr>
    </w:p>
    <w:p w:rsidR="000118DA" w:rsidRDefault="000118DA" w:rsidP="000118DA">
      <w:pPr>
        <w:rPr>
          <w:b/>
        </w:rPr>
      </w:pPr>
    </w:p>
    <w:p w:rsidR="000118DA" w:rsidRDefault="000118DA" w:rsidP="000118DA">
      <w:pPr>
        <w:rPr>
          <w:b/>
        </w:rPr>
      </w:pPr>
    </w:p>
    <w:p w:rsidR="000118DA" w:rsidRDefault="000118DA" w:rsidP="000118DA">
      <w:pPr>
        <w:rPr>
          <w:b/>
        </w:rPr>
      </w:pPr>
    </w:p>
    <w:p w:rsidR="000118DA" w:rsidRDefault="000118DA" w:rsidP="000118DA">
      <w:pPr>
        <w:rPr>
          <w:b/>
        </w:rPr>
      </w:pPr>
    </w:p>
    <w:p w:rsidR="000118DA" w:rsidRDefault="000118DA" w:rsidP="000118DA">
      <w:pPr>
        <w:rPr>
          <w:b/>
        </w:rPr>
      </w:pPr>
    </w:p>
    <w:p w:rsidR="000118DA" w:rsidRDefault="000118DA" w:rsidP="000118DA">
      <w:pPr>
        <w:rPr>
          <w:b/>
        </w:rPr>
      </w:pPr>
    </w:p>
    <w:p w:rsidR="000118DA" w:rsidRDefault="000118DA" w:rsidP="000118DA">
      <w:pPr>
        <w:rPr>
          <w:b/>
        </w:rPr>
      </w:pPr>
    </w:p>
    <w:p w:rsidR="000118DA" w:rsidRDefault="000118DA" w:rsidP="000118DA">
      <w:pPr>
        <w:rPr>
          <w:b/>
        </w:rPr>
      </w:pPr>
    </w:p>
    <w:p w:rsidR="000118DA" w:rsidRDefault="000118DA" w:rsidP="000118DA">
      <w:pPr>
        <w:rPr>
          <w:b/>
        </w:rPr>
      </w:pPr>
    </w:p>
    <w:p w:rsidR="000118DA" w:rsidRDefault="000118DA" w:rsidP="000118DA">
      <w:pPr>
        <w:rPr>
          <w:b/>
        </w:rPr>
      </w:pPr>
    </w:p>
    <w:p w:rsidR="000118DA" w:rsidRDefault="000118DA" w:rsidP="000118DA">
      <w:pPr>
        <w:rPr>
          <w:b/>
        </w:rPr>
      </w:pPr>
    </w:p>
    <w:p w:rsidR="000118DA" w:rsidRDefault="000118DA" w:rsidP="000118DA">
      <w:pPr>
        <w:rPr>
          <w:b/>
        </w:rPr>
      </w:pPr>
    </w:p>
    <w:p w:rsidR="000118DA" w:rsidRDefault="000118DA" w:rsidP="000118DA">
      <w:pPr>
        <w:rPr>
          <w:b/>
        </w:rPr>
      </w:pPr>
    </w:p>
    <w:p w:rsidR="000118DA" w:rsidRDefault="000118DA" w:rsidP="000118DA">
      <w:pPr>
        <w:rPr>
          <w:b/>
        </w:rPr>
      </w:pPr>
    </w:p>
    <w:p w:rsidR="000118DA" w:rsidRDefault="000118DA" w:rsidP="000118DA">
      <w:pPr>
        <w:rPr>
          <w:b/>
        </w:rPr>
      </w:pPr>
    </w:p>
    <w:p w:rsidR="000118DA" w:rsidRDefault="000118DA" w:rsidP="000118DA">
      <w:pPr>
        <w:rPr>
          <w:b/>
        </w:rPr>
      </w:pPr>
    </w:p>
    <w:p w:rsidR="000118DA" w:rsidRDefault="000118DA" w:rsidP="000118DA">
      <w:pPr>
        <w:rPr>
          <w:b/>
        </w:rPr>
      </w:pPr>
    </w:p>
    <w:p w:rsidR="000118DA" w:rsidRDefault="000118DA" w:rsidP="000118DA">
      <w:pPr>
        <w:rPr>
          <w:b/>
        </w:rPr>
      </w:pPr>
    </w:p>
    <w:p w:rsidR="000118DA" w:rsidRDefault="000118DA" w:rsidP="000118DA">
      <w:pPr>
        <w:rPr>
          <w:b/>
        </w:rPr>
      </w:pPr>
    </w:p>
    <w:p w:rsidR="000118DA" w:rsidRDefault="000118DA" w:rsidP="000118DA">
      <w:pPr>
        <w:rPr>
          <w:b/>
        </w:rPr>
      </w:pPr>
    </w:p>
    <w:p w:rsidR="000118DA" w:rsidRDefault="000118DA" w:rsidP="000118DA">
      <w:pPr>
        <w:rPr>
          <w:b/>
        </w:rPr>
      </w:pPr>
    </w:p>
    <w:p w:rsidR="000118DA" w:rsidRDefault="000118DA" w:rsidP="000118DA">
      <w:pPr>
        <w:rPr>
          <w:b/>
        </w:rPr>
      </w:pPr>
    </w:p>
    <w:p w:rsidR="000118DA" w:rsidRDefault="000118DA" w:rsidP="000118DA">
      <w:pPr>
        <w:rPr>
          <w:b/>
        </w:rPr>
      </w:pPr>
    </w:p>
    <w:p w:rsidR="000118DA" w:rsidRDefault="000118DA" w:rsidP="000118DA">
      <w:pPr>
        <w:rPr>
          <w:b/>
        </w:rPr>
      </w:pPr>
    </w:p>
    <w:p w:rsidR="000118DA" w:rsidRDefault="000118DA" w:rsidP="000118DA">
      <w:pPr>
        <w:rPr>
          <w:b/>
        </w:rPr>
      </w:pPr>
    </w:p>
    <w:p w:rsidR="000118DA" w:rsidRDefault="000118DA" w:rsidP="000118DA">
      <w:pPr>
        <w:rPr>
          <w:b/>
        </w:rPr>
      </w:pPr>
    </w:p>
    <w:p w:rsidR="000118DA" w:rsidRDefault="000118DA" w:rsidP="000118DA">
      <w:pPr>
        <w:rPr>
          <w:b/>
        </w:rPr>
      </w:pPr>
    </w:p>
    <w:p w:rsidR="000118DA" w:rsidRDefault="000118DA">
      <w:pPr>
        <w:ind w:firstLine="360"/>
        <w:jc w:val="center"/>
        <w:rPr>
          <w:b/>
          <w:iCs/>
          <w:sz w:val="32"/>
          <w:szCs w:val="28"/>
        </w:rPr>
      </w:pPr>
    </w:p>
    <w:p w:rsidR="001F54D8" w:rsidRDefault="001F54D8">
      <w:pPr>
        <w:ind w:firstLine="360"/>
        <w:jc w:val="center"/>
        <w:rPr>
          <w:sz w:val="28"/>
          <w:szCs w:val="28"/>
        </w:rPr>
      </w:pPr>
      <w:r>
        <w:rPr>
          <w:b/>
          <w:iCs/>
          <w:sz w:val="32"/>
          <w:szCs w:val="28"/>
        </w:rPr>
        <w:t>1. Пояснительная записка</w:t>
      </w:r>
    </w:p>
    <w:p w:rsidR="001F54D8" w:rsidRDefault="001F54D8" w:rsidP="008A3271">
      <w:pPr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Первоклассникам доставляет удовольствие делать поделки, игрушки своими руками. И хотя выполнение поделок часто сопряжено со сложностями, в преодолении трудностей ребенок получает эмоциональное удовлетворение. Эмоционально-положительное отношение к деятельности многие исследователи считают условием формирования художественно-творческих способностей. Кроме этого у детей развивается произвольность, волевые качества, усидчивость. Ручной труд воздействует на развитие мелкой моторики, речи и таких психических процессов ребенка, как внимание, память, мышление, воображение, </w:t>
      </w:r>
      <w:proofErr w:type="gramStart"/>
      <w:r>
        <w:rPr>
          <w:sz w:val="28"/>
          <w:szCs w:val="28"/>
        </w:rPr>
        <w:t>а</w:t>
      </w:r>
      <w:proofErr w:type="gramEnd"/>
      <w:r>
        <w:rPr>
          <w:sz w:val="28"/>
          <w:szCs w:val="28"/>
        </w:rPr>
        <w:t xml:space="preserve"> следовательно на развитие интеллекта в целом. Таким образом, можно сделать вывод о том, что в процессе занятий ручным трудом формируются все компоненты психологической готовности к школе, и поэтому </w:t>
      </w:r>
      <w:r>
        <w:rPr>
          <w:b/>
          <w:bCs/>
          <w:sz w:val="28"/>
          <w:szCs w:val="28"/>
        </w:rPr>
        <w:t>данный вид деятельности очень актуален для подготовки детей к обучению.</w:t>
      </w:r>
    </w:p>
    <w:p w:rsidR="001F54D8" w:rsidRDefault="001F54D8" w:rsidP="008A3271">
      <w:pPr>
        <w:ind w:firstLine="360"/>
        <w:rPr>
          <w:b/>
          <w:sz w:val="28"/>
          <w:szCs w:val="28"/>
        </w:rPr>
      </w:pPr>
      <w:r>
        <w:rPr>
          <w:sz w:val="28"/>
          <w:szCs w:val="28"/>
        </w:rPr>
        <w:t>Новизна данной программы в том, что она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направлена на расширение содержания базового компонента образования, овладение детьми дополнительными знаниями, умениями и навыками.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Ее</w:t>
      </w:r>
      <w:r>
        <w:rPr>
          <w:b/>
          <w:bCs/>
          <w:sz w:val="28"/>
          <w:szCs w:val="28"/>
        </w:rPr>
        <w:t xml:space="preserve"> особенностью </w:t>
      </w:r>
      <w:r>
        <w:rPr>
          <w:sz w:val="28"/>
          <w:szCs w:val="28"/>
        </w:rPr>
        <w:t>является интеграция различных видов деятельности. Ручной труд детей будет сопровождаться познавательными рассказами о природе, материалах, культуре и традициях разных стран. Широкое использование литературных и музыкальных произведений повысит интерес к занятиям, творчеству. Занятия, построенные в виде игр-путешествий, научат растущего человека думать, фантазировать, мыслить смело и свободно, в полной мере проявляя свои способности.</w:t>
      </w:r>
    </w:p>
    <w:p w:rsidR="001F54D8" w:rsidRDefault="001F54D8" w:rsidP="008A3271">
      <w:pPr>
        <w:ind w:firstLine="360"/>
        <w:rPr>
          <w:b/>
          <w:sz w:val="28"/>
          <w:szCs w:val="28"/>
        </w:rPr>
      </w:pPr>
      <w:r>
        <w:rPr>
          <w:b/>
          <w:sz w:val="28"/>
          <w:szCs w:val="28"/>
        </w:rPr>
        <w:t>Цель:</w:t>
      </w:r>
      <w:r>
        <w:rPr>
          <w:sz w:val="28"/>
          <w:szCs w:val="28"/>
        </w:rPr>
        <w:t xml:space="preserve"> овладение детьми  умениями и навыками работы с природным и искусственным материалами, техниками "</w:t>
      </w:r>
      <w:proofErr w:type="spellStart"/>
      <w:r>
        <w:rPr>
          <w:sz w:val="28"/>
          <w:szCs w:val="28"/>
        </w:rPr>
        <w:t>пластилинография</w:t>
      </w:r>
      <w:proofErr w:type="spellEnd"/>
      <w:r>
        <w:rPr>
          <w:sz w:val="28"/>
          <w:szCs w:val="28"/>
        </w:rPr>
        <w:t>" и "оригами" для самостоятельного и творческого создания композиций.</w:t>
      </w:r>
    </w:p>
    <w:p w:rsidR="001F54D8" w:rsidRDefault="001F54D8">
      <w:pPr>
        <w:ind w:firstLine="360"/>
        <w:jc w:val="both"/>
        <w:rPr>
          <w:bCs/>
          <w:i/>
          <w:iCs/>
          <w:sz w:val="28"/>
          <w:szCs w:val="28"/>
        </w:rPr>
      </w:pPr>
      <w:r>
        <w:rPr>
          <w:b/>
          <w:sz w:val="28"/>
          <w:szCs w:val="28"/>
        </w:rPr>
        <w:t xml:space="preserve">Задачи: </w:t>
      </w:r>
    </w:p>
    <w:p w:rsidR="001F54D8" w:rsidRDefault="001F54D8">
      <w:pPr>
        <w:ind w:firstLine="360"/>
        <w:jc w:val="both"/>
        <w:rPr>
          <w:sz w:val="28"/>
          <w:szCs w:val="28"/>
        </w:rPr>
      </w:pPr>
      <w:r>
        <w:rPr>
          <w:bCs/>
          <w:i/>
          <w:iCs/>
          <w:sz w:val="28"/>
          <w:szCs w:val="28"/>
        </w:rPr>
        <w:t>Обучающие:</w:t>
      </w:r>
    </w:p>
    <w:p w:rsidR="001F54D8" w:rsidRDefault="001F54D8" w:rsidP="008A3271">
      <w:pPr>
        <w:numPr>
          <w:ilvl w:val="0"/>
          <w:numId w:val="12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Формировать технические умения и навыки в работе с различными материалами: природные материалы (листья, шишки, ветки, солома, камушки, ракушки и др.) и искусственные материалы (бумага, картон, ткани, проволока, пластилин и др.) и инструментами.</w:t>
      </w:r>
      <w:proofErr w:type="gramEnd"/>
    </w:p>
    <w:p w:rsidR="001F54D8" w:rsidRDefault="001F54D8" w:rsidP="008A3271">
      <w:pPr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Развивать умения создавать композиции</w:t>
      </w:r>
    </w:p>
    <w:p w:rsidR="001F54D8" w:rsidRDefault="001F54D8" w:rsidP="008A3271">
      <w:pPr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Углублять и расширять знания об окружающем мире (природе, культурных традициях стран, свойствах различных материалов).</w:t>
      </w:r>
    </w:p>
    <w:p w:rsidR="001F54D8" w:rsidRDefault="001F54D8" w:rsidP="008A3271">
      <w:pPr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Совершенствовать умение работать со схемами, ориентироваться в пространственных отношениях.</w:t>
      </w:r>
    </w:p>
    <w:p w:rsidR="001F54D8" w:rsidRDefault="001F54D8" w:rsidP="008A3271">
      <w:pPr>
        <w:numPr>
          <w:ilvl w:val="0"/>
          <w:numId w:val="12"/>
        </w:numPr>
        <w:rPr>
          <w:i/>
          <w:iCs/>
          <w:sz w:val="28"/>
          <w:szCs w:val="28"/>
        </w:rPr>
      </w:pPr>
      <w:r>
        <w:rPr>
          <w:sz w:val="28"/>
          <w:szCs w:val="28"/>
        </w:rPr>
        <w:t>Закреплять знания о правилах техники безопасности при работе с ножницами и другими опасными предметами</w:t>
      </w:r>
    </w:p>
    <w:p w:rsidR="001F54D8" w:rsidRDefault="001F54D8">
      <w:pPr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Развивающие:</w:t>
      </w:r>
    </w:p>
    <w:p w:rsidR="001F54D8" w:rsidRDefault="001F54D8" w:rsidP="008A3271">
      <w:pPr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Развивать у детей творческие способности, наглядно – образное мышление, внимание, память.</w:t>
      </w:r>
    </w:p>
    <w:p w:rsidR="001F54D8" w:rsidRDefault="001F54D8" w:rsidP="008A3271">
      <w:pPr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Развивать мелкую моторику рук.</w:t>
      </w:r>
    </w:p>
    <w:p w:rsidR="001F54D8" w:rsidRDefault="001F54D8" w:rsidP="008A3271">
      <w:pPr>
        <w:numPr>
          <w:ilvl w:val="0"/>
          <w:numId w:val="12"/>
        </w:numPr>
        <w:rPr>
          <w:i/>
          <w:iCs/>
          <w:sz w:val="28"/>
          <w:szCs w:val="28"/>
        </w:rPr>
      </w:pPr>
      <w:r>
        <w:rPr>
          <w:sz w:val="28"/>
          <w:szCs w:val="28"/>
        </w:rPr>
        <w:t>Развивать произвольность, усидчивость, целеустремленность.</w:t>
      </w:r>
    </w:p>
    <w:p w:rsidR="001F54D8" w:rsidRDefault="001F54D8">
      <w:pPr>
        <w:ind w:left="360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Воспитательные:</w:t>
      </w:r>
    </w:p>
    <w:p w:rsidR="001F54D8" w:rsidRDefault="001F54D8" w:rsidP="008A3271">
      <w:pPr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Вызывать у детей интерес к художественному труду, творческой деятельности.</w:t>
      </w:r>
    </w:p>
    <w:p w:rsidR="001F54D8" w:rsidRDefault="001F54D8" w:rsidP="008A3271">
      <w:pPr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Воспитывать эстетический вкус, эмоционально-положительное отношение к деятельности и полученному результату.</w:t>
      </w:r>
    </w:p>
    <w:p w:rsidR="001F54D8" w:rsidRDefault="001F54D8" w:rsidP="008A3271">
      <w:pPr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Воспитывать  аккуратность при работе с различными материалами.</w:t>
      </w:r>
    </w:p>
    <w:p w:rsidR="001F54D8" w:rsidRDefault="001F54D8" w:rsidP="008A3271">
      <w:pPr>
        <w:numPr>
          <w:ilvl w:val="0"/>
          <w:numId w:val="12"/>
        </w:numPr>
        <w:rPr>
          <w:b/>
          <w:sz w:val="28"/>
          <w:szCs w:val="28"/>
        </w:rPr>
      </w:pPr>
      <w:r>
        <w:rPr>
          <w:sz w:val="28"/>
          <w:szCs w:val="28"/>
        </w:rPr>
        <w:t>Вызывать  интерес к окружающему миру, культурным традициям, воспитывать любовь к природе.</w:t>
      </w:r>
    </w:p>
    <w:p w:rsidR="001F54D8" w:rsidRDefault="001F54D8">
      <w:pPr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t>Принципы содержания программы:</w:t>
      </w:r>
      <w:r>
        <w:t xml:space="preserve"> </w:t>
      </w:r>
    </w:p>
    <w:p w:rsidR="001F54D8" w:rsidRDefault="001F54D8" w:rsidP="008A3271">
      <w:pPr>
        <w:numPr>
          <w:ilvl w:val="0"/>
          <w:numId w:val="13"/>
        </w:numPr>
        <w:ind w:left="450" w:firstLine="360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Принцип наглядности - </w:t>
      </w:r>
      <w:r>
        <w:rPr>
          <w:rStyle w:val="HTML"/>
          <w:i w:val="0"/>
          <w:sz w:val="28"/>
          <w:szCs w:val="28"/>
        </w:rPr>
        <w:t>широкое использование зрительных образов, постоянную опору на свидетельства органов чувств, благодаря которым достигается непосредственный контакт с действительностью.</w:t>
      </w:r>
    </w:p>
    <w:p w:rsidR="001F54D8" w:rsidRDefault="001F54D8" w:rsidP="008A3271">
      <w:pPr>
        <w:numPr>
          <w:ilvl w:val="0"/>
          <w:numId w:val="13"/>
        </w:numPr>
        <w:ind w:left="450" w:firstLine="360"/>
        <w:rPr>
          <w:i/>
          <w:sz w:val="28"/>
          <w:szCs w:val="28"/>
        </w:rPr>
      </w:pPr>
      <w:r>
        <w:rPr>
          <w:i/>
          <w:sz w:val="28"/>
          <w:szCs w:val="28"/>
        </w:rPr>
        <w:t>Принцип доступности изучаемого –</w:t>
      </w:r>
      <w:r>
        <w:rPr>
          <w:sz w:val="28"/>
          <w:szCs w:val="28"/>
        </w:rPr>
        <w:t xml:space="preserve"> все задания подобраны с учетом возраста и индивидуальных особенностей детей.</w:t>
      </w:r>
    </w:p>
    <w:p w:rsidR="001F54D8" w:rsidRDefault="001F54D8" w:rsidP="008A3271">
      <w:pPr>
        <w:numPr>
          <w:ilvl w:val="0"/>
          <w:numId w:val="13"/>
        </w:numPr>
        <w:ind w:left="450" w:firstLine="360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Принцип интеграции – </w:t>
      </w:r>
      <w:r>
        <w:rPr>
          <w:iCs/>
          <w:sz w:val="28"/>
          <w:szCs w:val="28"/>
        </w:rPr>
        <w:t>создание у ребенка целостной картины мира средствами природы, литературы, музыки, искусства, продуктивной деятельности.</w:t>
      </w:r>
    </w:p>
    <w:p w:rsidR="001F54D8" w:rsidRDefault="001F54D8" w:rsidP="008A3271">
      <w:pPr>
        <w:numPr>
          <w:ilvl w:val="0"/>
          <w:numId w:val="13"/>
        </w:numPr>
        <w:ind w:left="450" w:firstLine="360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Принцип систематичности  - </w:t>
      </w:r>
      <w:r>
        <w:rPr>
          <w:iCs/>
          <w:sz w:val="28"/>
          <w:szCs w:val="28"/>
        </w:rPr>
        <w:t xml:space="preserve">обучать, переходя от </w:t>
      </w:r>
      <w:proofErr w:type="gramStart"/>
      <w:r>
        <w:rPr>
          <w:iCs/>
          <w:sz w:val="28"/>
          <w:szCs w:val="28"/>
        </w:rPr>
        <w:t>известного</w:t>
      </w:r>
      <w:proofErr w:type="gramEnd"/>
      <w:r>
        <w:rPr>
          <w:iCs/>
          <w:sz w:val="28"/>
          <w:szCs w:val="28"/>
        </w:rPr>
        <w:t xml:space="preserve"> к неизвестному, от простого к сложному, что обеспечивает равномерное накопление и углубление знаний, развитие познавательных возможностей детей</w:t>
      </w:r>
      <w:r>
        <w:rPr>
          <w:i/>
          <w:sz w:val="28"/>
          <w:szCs w:val="28"/>
        </w:rPr>
        <w:t>.</w:t>
      </w:r>
    </w:p>
    <w:p w:rsidR="001F54D8" w:rsidRDefault="001F54D8" w:rsidP="008A3271">
      <w:pPr>
        <w:numPr>
          <w:ilvl w:val="0"/>
          <w:numId w:val="13"/>
        </w:numPr>
        <w:ind w:left="450" w:firstLine="360"/>
        <w:rPr>
          <w:i/>
          <w:sz w:val="28"/>
          <w:szCs w:val="28"/>
        </w:rPr>
      </w:pPr>
      <w:r>
        <w:rPr>
          <w:i/>
          <w:sz w:val="28"/>
          <w:szCs w:val="28"/>
        </w:rPr>
        <w:t>Принцип комфортности</w:t>
      </w:r>
      <w:r>
        <w:rPr>
          <w:sz w:val="28"/>
          <w:szCs w:val="28"/>
        </w:rPr>
        <w:t xml:space="preserve"> – атмосфера доброжелательности, вера в силы ребенка, создание для каждого ребенка ситуации успеха.</w:t>
      </w:r>
    </w:p>
    <w:p w:rsidR="001F54D8" w:rsidRDefault="001F54D8" w:rsidP="008A3271">
      <w:pPr>
        <w:numPr>
          <w:ilvl w:val="0"/>
          <w:numId w:val="13"/>
        </w:numPr>
        <w:ind w:left="450" w:firstLine="360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Погружение каждого ребенка в творческий процесс – </w:t>
      </w:r>
      <w:r>
        <w:rPr>
          <w:sz w:val="28"/>
          <w:szCs w:val="28"/>
        </w:rPr>
        <w:t>реализация творческих задач достигается путем использования в работе активных методов и форм обучения.</w:t>
      </w:r>
    </w:p>
    <w:p w:rsidR="001F54D8" w:rsidRDefault="001F54D8" w:rsidP="008A3271">
      <w:pPr>
        <w:numPr>
          <w:ilvl w:val="0"/>
          <w:numId w:val="13"/>
        </w:numPr>
        <w:ind w:left="450" w:firstLine="360"/>
        <w:rPr>
          <w:b/>
          <w:i/>
          <w:iCs/>
        </w:rPr>
      </w:pPr>
      <w:proofErr w:type="spellStart"/>
      <w:r>
        <w:rPr>
          <w:i/>
          <w:sz w:val="28"/>
          <w:szCs w:val="28"/>
        </w:rPr>
        <w:t>Деятельностный</w:t>
      </w:r>
      <w:proofErr w:type="spellEnd"/>
      <w:r>
        <w:rPr>
          <w:i/>
          <w:sz w:val="28"/>
          <w:szCs w:val="28"/>
        </w:rPr>
        <w:t xml:space="preserve"> принцип </w:t>
      </w:r>
      <w:r>
        <w:rPr>
          <w:sz w:val="28"/>
          <w:szCs w:val="28"/>
        </w:rPr>
        <w:t xml:space="preserve">– </w:t>
      </w:r>
      <w:r>
        <w:rPr>
          <w:bCs/>
          <w:sz w:val="28"/>
        </w:rPr>
        <w:t>реализуется в принятии идеи главенствующей роли деятельности в развитии ребенка.</w:t>
      </w:r>
      <w:r>
        <w:rPr>
          <w:b/>
          <w:i/>
          <w:sz w:val="28"/>
          <w:szCs w:val="28"/>
        </w:rPr>
        <w:t xml:space="preserve"> </w:t>
      </w:r>
    </w:p>
    <w:p w:rsidR="001F54D8" w:rsidRDefault="001F54D8">
      <w:pPr>
        <w:pStyle w:val="31"/>
        <w:rPr>
          <w:b/>
          <w:i/>
          <w:iCs/>
        </w:rPr>
      </w:pPr>
      <w:r>
        <w:rPr>
          <w:b/>
          <w:i/>
          <w:iCs/>
          <w:szCs w:val="24"/>
        </w:rPr>
        <w:t>Программа рассчитана</w:t>
      </w:r>
      <w:r>
        <w:rPr>
          <w:bCs/>
          <w:szCs w:val="24"/>
        </w:rPr>
        <w:t xml:space="preserve"> на один год обучения с первоклассниками (6-7 лет).</w:t>
      </w:r>
    </w:p>
    <w:p w:rsidR="001F54D8" w:rsidRDefault="001F54D8">
      <w:pPr>
        <w:jc w:val="both"/>
        <w:rPr>
          <w:sz w:val="28"/>
        </w:rPr>
      </w:pPr>
      <w:r>
        <w:rPr>
          <w:b/>
          <w:i/>
          <w:iCs/>
          <w:sz w:val="28"/>
        </w:rPr>
        <w:t xml:space="preserve">Занятия </w:t>
      </w:r>
      <w:r>
        <w:rPr>
          <w:sz w:val="28"/>
        </w:rPr>
        <w:t>проводятся:</w:t>
      </w:r>
    </w:p>
    <w:p w:rsidR="001F54D8" w:rsidRDefault="001F54D8">
      <w:pPr>
        <w:numPr>
          <w:ilvl w:val="0"/>
          <w:numId w:val="18"/>
        </w:numPr>
        <w:jc w:val="both"/>
        <w:rPr>
          <w:sz w:val="28"/>
        </w:rPr>
      </w:pPr>
      <w:r>
        <w:rPr>
          <w:sz w:val="28"/>
        </w:rPr>
        <w:t>с классом — 4  человека;</w:t>
      </w:r>
    </w:p>
    <w:p w:rsidR="001F54D8" w:rsidRDefault="001F54D8">
      <w:pPr>
        <w:numPr>
          <w:ilvl w:val="0"/>
          <w:numId w:val="18"/>
        </w:numPr>
        <w:jc w:val="both"/>
        <w:rPr>
          <w:sz w:val="28"/>
        </w:rPr>
      </w:pPr>
      <w:r>
        <w:rPr>
          <w:sz w:val="28"/>
        </w:rPr>
        <w:t xml:space="preserve">  1 раз в неделю</w:t>
      </w:r>
      <w:proofErr w:type="gramStart"/>
      <w:r>
        <w:rPr>
          <w:sz w:val="28"/>
        </w:rPr>
        <w:t xml:space="preserve"> ;</w:t>
      </w:r>
      <w:proofErr w:type="gramEnd"/>
    </w:p>
    <w:p w:rsidR="001F54D8" w:rsidRDefault="001F54D8">
      <w:pPr>
        <w:numPr>
          <w:ilvl w:val="0"/>
          <w:numId w:val="18"/>
        </w:numPr>
        <w:jc w:val="both"/>
        <w:rPr>
          <w:sz w:val="28"/>
        </w:rPr>
      </w:pPr>
      <w:r>
        <w:rPr>
          <w:sz w:val="28"/>
        </w:rPr>
        <w:t xml:space="preserve">   в классе после уроков;</w:t>
      </w:r>
    </w:p>
    <w:p w:rsidR="001F54D8" w:rsidRDefault="001F54D8">
      <w:pPr>
        <w:numPr>
          <w:ilvl w:val="0"/>
          <w:numId w:val="18"/>
        </w:numPr>
        <w:jc w:val="both"/>
      </w:pPr>
      <w:r>
        <w:rPr>
          <w:sz w:val="28"/>
        </w:rPr>
        <w:t xml:space="preserve">   длительность занятий 30 минут</w:t>
      </w:r>
      <w:r>
        <w:t xml:space="preserve"> </w:t>
      </w:r>
    </w:p>
    <w:p w:rsidR="001F54D8" w:rsidRDefault="001F54D8">
      <w:pPr>
        <w:pStyle w:val="1"/>
      </w:pPr>
      <w:r>
        <w:t>Формы занятий:</w:t>
      </w:r>
    </w:p>
    <w:p w:rsidR="001F54D8" w:rsidRDefault="001F54D8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занятия;</w:t>
      </w:r>
    </w:p>
    <w:p w:rsidR="001F54D8" w:rsidRDefault="001F54D8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экскурсии;</w:t>
      </w:r>
    </w:p>
    <w:p w:rsidR="001F54D8" w:rsidRDefault="001F54D8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занятие – путешествие;</w:t>
      </w:r>
    </w:p>
    <w:p w:rsidR="001F54D8" w:rsidRDefault="001F54D8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совместная деятельность детей и родителей;</w:t>
      </w:r>
    </w:p>
    <w:p w:rsidR="001F54D8" w:rsidRDefault="001F54D8">
      <w:pPr>
        <w:numPr>
          <w:ilvl w:val="0"/>
          <w:numId w:val="14"/>
        </w:numPr>
        <w:jc w:val="both"/>
        <w:rPr>
          <w:b/>
          <w:bCs/>
          <w:i/>
          <w:iCs/>
          <w:sz w:val="28"/>
          <w:szCs w:val="28"/>
        </w:rPr>
      </w:pPr>
      <w:r>
        <w:rPr>
          <w:sz w:val="28"/>
          <w:szCs w:val="28"/>
        </w:rPr>
        <w:t>коллективные занятия;</w:t>
      </w:r>
    </w:p>
    <w:p w:rsidR="001F54D8" w:rsidRDefault="001F54D8" w:rsidP="008A3271">
      <w:pPr>
        <w:rPr>
          <w:b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  </w:t>
      </w:r>
      <w:proofErr w:type="gramStart"/>
      <w:r>
        <w:rPr>
          <w:b/>
          <w:bCs/>
          <w:i/>
          <w:iCs/>
          <w:sz w:val="28"/>
          <w:szCs w:val="28"/>
        </w:rPr>
        <w:t xml:space="preserve">Методы и приемы: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игровой,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беседа, познавательный рассказ, объяснение с показом приемов изготовления, демонстрация наглядного материала, использование художественного слова, музыкальных произведений, создание игровых и проблемных ситуаций, использование схем, моделей, экспериментирование, обсуждение результатов.</w:t>
      </w:r>
      <w:proofErr w:type="gramEnd"/>
    </w:p>
    <w:p w:rsidR="001F54D8" w:rsidRDefault="001F54D8" w:rsidP="008A3271">
      <w:pPr>
        <w:rPr>
          <w:sz w:val="28"/>
          <w:szCs w:val="28"/>
        </w:rPr>
      </w:pPr>
      <w:r>
        <w:rPr>
          <w:b/>
          <w:i/>
          <w:iCs/>
          <w:sz w:val="28"/>
          <w:szCs w:val="28"/>
        </w:rPr>
        <w:t>Условия для занятий в кружке «</w:t>
      </w:r>
      <w:r>
        <w:rPr>
          <w:b/>
          <w:i/>
          <w:iCs/>
          <w:color w:val="000000"/>
          <w:sz w:val="28"/>
          <w:szCs w:val="28"/>
        </w:rPr>
        <w:t>Волшебная мастерская</w:t>
      </w:r>
      <w:r>
        <w:rPr>
          <w:b/>
          <w:i/>
          <w:iCs/>
          <w:sz w:val="28"/>
          <w:szCs w:val="28"/>
        </w:rPr>
        <w:t>».</w:t>
      </w:r>
    </w:p>
    <w:p w:rsidR="001F54D8" w:rsidRDefault="001F54D8" w:rsidP="008A3271">
      <w:pPr>
        <w:numPr>
          <w:ilvl w:val="0"/>
          <w:numId w:val="2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Необходимый материал для выполнения поделок (бумага, картон, природный материал, вата, крупы, карандашные стружки, пластилин и т.д.)</w:t>
      </w:r>
      <w:proofErr w:type="gramEnd"/>
    </w:p>
    <w:p w:rsidR="001F54D8" w:rsidRDefault="001F54D8" w:rsidP="008A3271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Подбор литературно - художественного материала (стихи, загадки, пословицы, поговорки), познавательных рассказов.</w:t>
      </w:r>
    </w:p>
    <w:p w:rsidR="001F54D8" w:rsidRDefault="001F54D8" w:rsidP="008A3271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Подбор классических музыкальных произведений, для сопровождения творческой деятельности детей.</w:t>
      </w:r>
    </w:p>
    <w:p w:rsidR="001F54D8" w:rsidRDefault="001F54D8" w:rsidP="008A3271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Составление картотеки дидактических, подвижных, пальчиковых игр.</w:t>
      </w:r>
    </w:p>
    <w:p w:rsidR="001F54D8" w:rsidRDefault="001F54D8" w:rsidP="008A3271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Картотека схем выполнения, которые помогут ребенку при создании творческих работ.</w:t>
      </w:r>
    </w:p>
    <w:p w:rsidR="001F54D8" w:rsidRDefault="001F54D8" w:rsidP="008A3271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Рекомендации для родителей по созданию условий для ручного труда детей в семье.</w:t>
      </w:r>
    </w:p>
    <w:p w:rsidR="001F54D8" w:rsidRDefault="001F54D8" w:rsidP="008A3271">
      <w:pPr>
        <w:numPr>
          <w:ilvl w:val="0"/>
          <w:numId w:val="2"/>
        </w:numPr>
        <w:rPr>
          <w:b/>
          <w:bCs/>
          <w:i/>
          <w:iCs/>
          <w:sz w:val="28"/>
          <w:szCs w:val="28"/>
        </w:rPr>
      </w:pPr>
      <w:r>
        <w:rPr>
          <w:sz w:val="28"/>
          <w:szCs w:val="28"/>
        </w:rPr>
        <w:t>Рекомендации учителю по созданию условий для развития у детей навыков художественного труда на занятиях и в повседневной жизни.</w:t>
      </w:r>
    </w:p>
    <w:p w:rsidR="001F54D8" w:rsidRDefault="001F54D8" w:rsidP="008A3271">
      <w:pPr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Ожидаемые результаты:</w:t>
      </w:r>
    </w:p>
    <w:p w:rsidR="001F54D8" w:rsidRDefault="001F54D8" w:rsidP="008A3271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К концу года </w:t>
      </w:r>
      <w:r>
        <w:rPr>
          <w:i/>
          <w:sz w:val="28"/>
          <w:szCs w:val="28"/>
        </w:rPr>
        <w:t>дети  знают:</w:t>
      </w:r>
      <w:r>
        <w:rPr>
          <w:sz w:val="28"/>
          <w:szCs w:val="28"/>
        </w:rPr>
        <w:t xml:space="preserve"> </w:t>
      </w:r>
    </w:p>
    <w:p w:rsidR="001F54D8" w:rsidRDefault="001F54D8" w:rsidP="008A3271">
      <w:pPr>
        <w:numPr>
          <w:ilvl w:val="0"/>
          <w:numId w:val="18"/>
        </w:numPr>
        <w:rPr>
          <w:sz w:val="28"/>
          <w:szCs w:val="28"/>
        </w:rPr>
      </w:pPr>
      <w:r>
        <w:rPr>
          <w:sz w:val="28"/>
          <w:szCs w:val="28"/>
        </w:rPr>
        <w:t xml:space="preserve">правила использования и правила техники безопасности при работе с ножницами и другими опасными предметами и материалами; </w:t>
      </w:r>
    </w:p>
    <w:p w:rsidR="001F54D8" w:rsidRDefault="001F54D8" w:rsidP="008A3271">
      <w:pPr>
        <w:numPr>
          <w:ilvl w:val="0"/>
          <w:numId w:val="18"/>
        </w:numPr>
        <w:rPr>
          <w:sz w:val="28"/>
          <w:szCs w:val="28"/>
        </w:rPr>
      </w:pPr>
      <w:r>
        <w:rPr>
          <w:sz w:val="28"/>
          <w:szCs w:val="28"/>
        </w:rPr>
        <w:t xml:space="preserve">технику и основные приемы оригами, </w:t>
      </w:r>
      <w:proofErr w:type="spellStart"/>
      <w:r>
        <w:rPr>
          <w:sz w:val="28"/>
          <w:szCs w:val="28"/>
        </w:rPr>
        <w:t>пластилинографии</w:t>
      </w:r>
      <w:proofErr w:type="spellEnd"/>
      <w:r>
        <w:rPr>
          <w:sz w:val="28"/>
          <w:szCs w:val="28"/>
        </w:rPr>
        <w:t>, объемной аппликации;</w:t>
      </w:r>
    </w:p>
    <w:p w:rsidR="001F54D8" w:rsidRDefault="001F54D8" w:rsidP="008A3271">
      <w:pPr>
        <w:numPr>
          <w:ilvl w:val="0"/>
          <w:numId w:val="18"/>
        </w:numPr>
        <w:rPr>
          <w:sz w:val="28"/>
          <w:szCs w:val="28"/>
        </w:rPr>
      </w:pPr>
      <w:r>
        <w:rPr>
          <w:sz w:val="28"/>
          <w:szCs w:val="28"/>
        </w:rPr>
        <w:t>определения: «аппликация», «коллаж», «оригами», "</w:t>
      </w:r>
      <w:proofErr w:type="spellStart"/>
      <w:r>
        <w:rPr>
          <w:sz w:val="28"/>
          <w:szCs w:val="28"/>
        </w:rPr>
        <w:t>пластилинография</w:t>
      </w:r>
      <w:proofErr w:type="spellEnd"/>
      <w:r>
        <w:rPr>
          <w:sz w:val="28"/>
          <w:szCs w:val="28"/>
        </w:rPr>
        <w:t>";</w:t>
      </w:r>
    </w:p>
    <w:p w:rsidR="001F54D8" w:rsidRDefault="001F54D8" w:rsidP="008A3271">
      <w:pPr>
        <w:numPr>
          <w:ilvl w:val="0"/>
          <w:numId w:val="18"/>
        </w:numPr>
        <w:rPr>
          <w:sz w:val="28"/>
          <w:szCs w:val="28"/>
        </w:rPr>
      </w:pPr>
      <w:r>
        <w:rPr>
          <w:sz w:val="28"/>
          <w:szCs w:val="28"/>
        </w:rPr>
        <w:t>о свойствах материалов, с которыми они работают (пластилин, бумага, искусственные материалы);</w:t>
      </w:r>
    </w:p>
    <w:p w:rsidR="001F54D8" w:rsidRDefault="001F54D8" w:rsidP="008A3271">
      <w:pPr>
        <w:numPr>
          <w:ilvl w:val="0"/>
          <w:numId w:val="18"/>
        </w:numPr>
        <w:rPr>
          <w:sz w:val="28"/>
          <w:szCs w:val="28"/>
        </w:rPr>
      </w:pPr>
      <w:r>
        <w:rPr>
          <w:sz w:val="28"/>
          <w:szCs w:val="28"/>
        </w:rPr>
        <w:t>о культуре некоторых стран (Япония, Китай);</w:t>
      </w:r>
    </w:p>
    <w:p w:rsidR="001F54D8" w:rsidRDefault="001F54D8" w:rsidP="008A3271">
      <w:pPr>
        <w:numPr>
          <w:ilvl w:val="0"/>
          <w:numId w:val="18"/>
        </w:numPr>
        <w:rPr>
          <w:i/>
          <w:sz w:val="28"/>
          <w:szCs w:val="28"/>
        </w:rPr>
      </w:pPr>
      <w:r>
        <w:rPr>
          <w:sz w:val="28"/>
          <w:szCs w:val="28"/>
        </w:rPr>
        <w:t>правила композиционного построения изображений;</w:t>
      </w:r>
    </w:p>
    <w:p w:rsidR="001F54D8" w:rsidRDefault="001F54D8" w:rsidP="008A3271">
      <w:pPr>
        <w:rPr>
          <w:sz w:val="28"/>
          <w:szCs w:val="28"/>
        </w:rPr>
      </w:pPr>
      <w:r>
        <w:rPr>
          <w:i/>
          <w:sz w:val="28"/>
          <w:szCs w:val="28"/>
        </w:rPr>
        <w:t>Дети  умеют:</w:t>
      </w:r>
      <w:r>
        <w:rPr>
          <w:sz w:val="28"/>
          <w:szCs w:val="28"/>
        </w:rPr>
        <w:t xml:space="preserve"> </w:t>
      </w:r>
    </w:p>
    <w:p w:rsidR="001F54D8" w:rsidRDefault="001F54D8" w:rsidP="008A3271">
      <w:pPr>
        <w:numPr>
          <w:ilvl w:val="0"/>
          <w:numId w:val="18"/>
        </w:numPr>
        <w:rPr>
          <w:sz w:val="28"/>
          <w:szCs w:val="28"/>
        </w:rPr>
      </w:pPr>
      <w:r>
        <w:rPr>
          <w:sz w:val="28"/>
          <w:szCs w:val="28"/>
        </w:rPr>
        <w:t>работать с природным и искусственным материалом, создавая различные композиции;</w:t>
      </w:r>
    </w:p>
    <w:p w:rsidR="001F54D8" w:rsidRDefault="001F54D8" w:rsidP="008A3271">
      <w:pPr>
        <w:numPr>
          <w:ilvl w:val="0"/>
          <w:numId w:val="18"/>
        </w:numPr>
        <w:rPr>
          <w:sz w:val="28"/>
          <w:szCs w:val="28"/>
        </w:rPr>
      </w:pPr>
      <w:r>
        <w:rPr>
          <w:sz w:val="28"/>
          <w:szCs w:val="28"/>
        </w:rPr>
        <w:t xml:space="preserve">правильно и аккуратно пользоваться ножницами, различными материалами; </w:t>
      </w:r>
    </w:p>
    <w:p w:rsidR="001F54D8" w:rsidRDefault="001F54D8" w:rsidP="008A3271">
      <w:pPr>
        <w:numPr>
          <w:ilvl w:val="0"/>
          <w:numId w:val="18"/>
        </w:numPr>
        <w:rPr>
          <w:sz w:val="28"/>
          <w:szCs w:val="28"/>
        </w:rPr>
      </w:pPr>
      <w:r>
        <w:rPr>
          <w:sz w:val="28"/>
          <w:szCs w:val="28"/>
        </w:rPr>
        <w:t xml:space="preserve">использовать в работе приемы различных техник (оригами, </w:t>
      </w:r>
      <w:proofErr w:type="spellStart"/>
      <w:r>
        <w:rPr>
          <w:sz w:val="28"/>
          <w:szCs w:val="28"/>
        </w:rPr>
        <w:t>пластилинография</w:t>
      </w:r>
      <w:proofErr w:type="spellEnd"/>
      <w:r>
        <w:rPr>
          <w:sz w:val="28"/>
          <w:szCs w:val="28"/>
        </w:rPr>
        <w:t>, объемная аппликация);</w:t>
      </w:r>
    </w:p>
    <w:p w:rsidR="001F54D8" w:rsidRDefault="001F54D8" w:rsidP="008A3271">
      <w:pPr>
        <w:numPr>
          <w:ilvl w:val="0"/>
          <w:numId w:val="18"/>
        </w:numPr>
        <w:rPr>
          <w:sz w:val="28"/>
          <w:szCs w:val="28"/>
        </w:rPr>
      </w:pPr>
      <w:r>
        <w:rPr>
          <w:sz w:val="28"/>
          <w:szCs w:val="28"/>
        </w:rPr>
        <w:t>использовать  схемы при изготовлении поделок;</w:t>
      </w:r>
    </w:p>
    <w:p w:rsidR="001F54D8" w:rsidRDefault="001F54D8" w:rsidP="008A3271">
      <w:pPr>
        <w:numPr>
          <w:ilvl w:val="0"/>
          <w:numId w:val="18"/>
        </w:numPr>
        <w:rPr>
          <w:sz w:val="28"/>
          <w:szCs w:val="28"/>
        </w:rPr>
      </w:pPr>
      <w:r>
        <w:rPr>
          <w:sz w:val="28"/>
          <w:szCs w:val="28"/>
        </w:rPr>
        <w:t>подбирать нужный материал (по форме, величине, структуре, цвету);</w:t>
      </w:r>
    </w:p>
    <w:p w:rsidR="001F54D8" w:rsidRDefault="001F54D8" w:rsidP="008A3271">
      <w:pPr>
        <w:numPr>
          <w:ilvl w:val="0"/>
          <w:numId w:val="18"/>
        </w:numPr>
        <w:rPr>
          <w:sz w:val="28"/>
          <w:szCs w:val="28"/>
        </w:rPr>
      </w:pPr>
      <w:r>
        <w:rPr>
          <w:sz w:val="28"/>
          <w:szCs w:val="28"/>
        </w:rPr>
        <w:t>выполнять работу самостоятельно, доводить начатое дело до конца;</w:t>
      </w:r>
    </w:p>
    <w:p w:rsidR="001F54D8" w:rsidRDefault="001F54D8" w:rsidP="008A3271">
      <w:pPr>
        <w:numPr>
          <w:ilvl w:val="0"/>
          <w:numId w:val="18"/>
        </w:numPr>
        <w:rPr>
          <w:sz w:val="28"/>
          <w:szCs w:val="28"/>
        </w:rPr>
      </w:pPr>
      <w:r>
        <w:rPr>
          <w:sz w:val="28"/>
          <w:szCs w:val="28"/>
        </w:rPr>
        <w:t>творчески подходить к выполнению задания;</w:t>
      </w:r>
    </w:p>
    <w:p w:rsidR="001F54D8" w:rsidRDefault="001F54D8" w:rsidP="008A3271">
      <w:pPr>
        <w:numPr>
          <w:ilvl w:val="0"/>
          <w:numId w:val="18"/>
        </w:numPr>
        <w:rPr>
          <w:b/>
          <w:bCs/>
          <w:i/>
          <w:iCs/>
          <w:spacing w:val="-1"/>
          <w:sz w:val="28"/>
          <w:szCs w:val="28"/>
        </w:rPr>
      </w:pPr>
      <w:r>
        <w:rPr>
          <w:sz w:val="28"/>
          <w:szCs w:val="28"/>
        </w:rPr>
        <w:t>видеть прекрасное вокруг себя, отражая это в своих работах.</w:t>
      </w:r>
    </w:p>
    <w:p w:rsidR="001F54D8" w:rsidRDefault="001F54D8" w:rsidP="008A3271">
      <w:pPr>
        <w:widowControl w:val="0"/>
        <w:shd w:val="clear" w:color="auto" w:fill="FFFFFF"/>
        <w:tabs>
          <w:tab w:val="left" w:pos="720"/>
        </w:tabs>
        <w:autoSpaceDE w:val="0"/>
        <w:spacing w:line="367" w:lineRule="exact"/>
      </w:pPr>
      <w:r>
        <w:rPr>
          <w:b/>
          <w:bCs/>
          <w:i/>
          <w:iCs/>
          <w:spacing w:val="-1"/>
          <w:sz w:val="28"/>
          <w:szCs w:val="28"/>
        </w:rPr>
        <w:t>Формы подведения итогов реализации и отслеживание результативности дополнительной образовательной программы</w:t>
      </w:r>
      <w:r>
        <w:rPr>
          <w:i/>
          <w:iCs/>
          <w:spacing w:val="-1"/>
          <w:sz w:val="28"/>
          <w:szCs w:val="28"/>
        </w:rPr>
        <w:t>:</w:t>
      </w:r>
    </w:p>
    <w:p w:rsidR="001F54D8" w:rsidRDefault="001F54D8" w:rsidP="008A3271">
      <w:pPr>
        <w:pStyle w:val="21"/>
        <w:spacing w:line="367" w:lineRule="exact"/>
      </w:pPr>
      <w:r>
        <w:t>1.Контрольные занятия – проводится диагностика субъективной позиции ребенка в детской деятельности.</w:t>
      </w:r>
    </w:p>
    <w:p w:rsidR="001F54D8" w:rsidRDefault="001F54D8" w:rsidP="008A3271">
      <w:pPr>
        <w:widowControl w:val="0"/>
        <w:shd w:val="clear" w:color="auto" w:fill="FFFFFF"/>
        <w:tabs>
          <w:tab w:val="left" w:pos="720"/>
        </w:tabs>
        <w:autoSpaceDE w:val="0"/>
        <w:spacing w:line="367" w:lineRule="exact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2.Выставки детских работ для родителей, детей МБОУ «Уколовская ООШ».</w:t>
      </w:r>
    </w:p>
    <w:p w:rsidR="001F54D8" w:rsidRDefault="001F54D8" w:rsidP="008A3271">
      <w:pPr>
        <w:widowControl w:val="0"/>
        <w:shd w:val="clear" w:color="auto" w:fill="FFFFFF"/>
        <w:tabs>
          <w:tab w:val="left" w:pos="720"/>
        </w:tabs>
        <w:autoSpaceDE w:val="0"/>
        <w:spacing w:line="367" w:lineRule="exact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3.Оформление холлов МБОУ «Уколовская ООШ» работами детей, которые занимаются в кружке.</w:t>
      </w:r>
    </w:p>
    <w:p w:rsidR="001F54D8" w:rsidRDefault="001F54D8" w:rsidP="008A3271">
      <w:pPr>
        <w:widowControl w:val="0"/>
        <w:shd w:val="clear" w:color="auto" w:fill="FFFFFF"/>
        <w:tabs>
          <w:tab w:val="left" w:pos="720"/>
        </w:tabs>
        <w:autoSpaceDE w:val="0"/>
        <w:spacing w:line="367" w:lineRule="exact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4.Презентация – самостоятельное представление ребенком своих изделий взрослым и сверстникам.</w:t>
      </w:r>
    </w:p>
    <w:p w:rsidR="001F54D8" w:rsidRDefault="001F54D8" w:rsidP="008A3271">
      <w:pPr>
        <w:widowControl w:val="0"/>
        <w:shd w:val="clear" w:color="auto" w:fill="FFFFFF"/>
        <w:tabs>
          <w:tab w:val="left" w:pos="720"/>
        </w:tabs>
        <w:autoSpaceDE w:val="0"/>
        <w:spacing w:line="367" w:lineRule="exact"/>
        <w:rPr>
          <w:b/>
          <w:sz w:val="32"/>
          <w:szCs w:val="28"/>
        </w:rPr>
      </w:pPr>
      <w:r>
        <w:rPr>
          <w:spacing w:val="-1"/>
          <w:sz w:val="28"/>
          <w:szCs w:val="28"/>
        </w:rPr>
        <w:t>5. Анкетирование родителей, беседы с детьми с целью выявления мнений пожеланий о работе кружка.</w:t>
      </w:r>
    </w:p>
    <w:p w:rsidR="001F54D8" w:rsidRDefault="001F54D8" w:rsidP="008A3271">
      <w:pPr>
        <w:ind w:firstLine="360"/>
        <w:rPr>
          <w:b/>
          <w:sz w:val="32"/>
          <w:szCs w:val="28"/>
        </w:rPr>
      </w:pPr>
    </w:p>
    <w:p w:rsidR="001F54D8" w:rsidRDefault="001F54D8" w:rsidP="008A3271">
      <w:pPr>
        <w:ind w:firstLine="360"/>
        <w:rPr>
          <w:b/>
          <w:sz w:val="32"/>
          <w:szCs w:val="28"/>
        </w:rPr>
      </w:pPr>
    </w:p>
    <w:p w:rsidR="001F54D8" w:rsidRDefault="001F54D8" w:rsidP="008A3271">
      <w:pPr>
        <w:ind w:firstLine="360"/>
        <w:rPr>
          <w:b/>
          <w:sz w:val="32"/>
          <w:szCs w:val="28"/>
        </w:rPr>
      </w:pPr>
    </w:p>
    <w:p w:rsidR="001F54D8" w:rsidRDefault="001F54D8" w:rsidP="008A3271">
      <w:pPr>
        <w:ind w:firstLine="360"/>
        <w:rPr>
          <w:sz w:val="28"/>
          <w:szCs w:val="28"/>
        </w:rPr>
      </w:pPr>
      <w:r>
        <w:rPr>
          <w:b/>
          <w:sz w:val="32"/>
          <w:szCs w:val="28"/>
        </w:rPr>
        <w:t>2. Календарно -</w:t>
      </w:r>
      <w:r w:rsidR="008A3271">
        <w:rPr>
          <w:b/>
          <w:sz w:val="32"/>
          <w:szCs w:val="28"/>
        </w:rPr>
        <w:t xml:space="preserve"> </w:t>
      </w:r>
      <w:r>
        <w:rPr>
          <w:b/>
          <w:sz w:val="32"/>
          <w:szCs w:val="28"/>
        </w:rPr>
        <w:t>тематический план.</w:t>
      </w:r>
    </w:p>
    <w:p w:rsidR="001F54D8" w:rsidRDefault="001F54D8" w:rsidP="008A3271">
      <w:pPr>
        <w:ind w:firstLine="360"/>
      </w:pPr>
      <w:r>
        <w:rPr>
          <w:sz w:val="28"/>
          <w:szCs w:val="28"/>
        </w:rPr>
        <w:t xml:space="preserve">Структурной особенностью программы является блочно – тематическое планирование, что способствует лучшему усвоению программы детьми, дает возможность вызвать интерес ребенка к различным материалам, развивать творческие способности детей, используя в художественной деятельности различные приемы работы, изобразительные средства: </w:t>
      </w:r>
    </w:p>
    <w:p w:rsidR="001F54D8" w:rsidRDefault="001F54D8" w:rsidP="008A3271">
      <w:pPr>
        <w:ind w:firstLine="360"/>
      </w:pPr>
    </w:p>
    <w:p w:rsidR="001F54D8" w:rsidRPr="008A3271" w:rsidRDefault="001F54D8" w:rsidP="008A3271">
      <w:pPr>
        <w:ind w:firstLine="360"/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блок - Аппликация из природного и искусственного материала, </w:t>
      </w:r>
    </w:p>
    <w:p w:rsidR="001F54D8" w:rsidRPr="008A3271" w:rsidRDefault="001F54D8" w:rsidP="008A3271">
      <w:pPr>
        <w:ind w:firstLine="360"/>
        <w:rPr>
          <w:sz w:val="28"/>
          <w:szCs w:val="28"/>
        </w:rPr>
      </w:pP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блок  -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Пластилинография</w:t>
      </w:r>
      <w:proofErr w:type="spellEnd"/>
      <w:r>
        <w:rPr>
          <w:sz w:val="28"/>
          <w:szCs w:val="28"/>
        </w:rPr>
        <w:t xml:space="preserve">, </w:t>
      </w:r>
    </w:p>
    <w:p w:rsidR="001F54D8" w:rsidRDefault="001F54D8" w:rsidP="008A3271">
      <w:pPr>
        <w:ind w:firstLine="360"/>
      </w:pPr>
      <w:proofErr w:type="gramStart"/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блок - Оригами.</w:t>
      </w:r>
      <w:proofErr w:type="gramEnd"/>
      <w:r>
        <w:rPr>
          <w:sz w:val="28"/>
          <w:szCs w:val="28"/>
        </w:rPr>
        <w:t xml:space="preserve"> </w:t>
      </w:r>
    </w:p>
    <w:p w:rsidR="001F54D8" w:rsidRDefault="001F54D8" w:rsidP="008A3271">
      <w:pPr>
        <w:ind w:firstLine="360"/>
      </w:pPr>
    </w:p>
    <w:p w:rsidR="001F54D8" w:rsidRDefault="001F54D8" w:rsidP="008A3271">
      <w:pPr>
        <w:ind w:firstLine="360"/>
      </w:pPr>
    </w:p>
    <w:p w:rsidR="001F54D8" w:rsidRDefault="001F54D8" w:rsidP="008A3271">
      <w:pPr>
        <w:ind w:firstLine="360"/>
      </w:pPr>
    </w:p>
    <w:p w:rsidR="001F54D8" w:rsidRDefault="001F54D8">
      <w:pPr>
        <w:ind w:firstLine="360"/>
        <w:jc w:val="both"/>
      </w:pPr>
    </w:p>
    <w:p w:rsidR="001F54D8" w:rsidRDefault="001F54D8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Один год обучения (дети 6-7 лет).</w:t>
      </w:r>
    </w:p>
    <w:tbl>
      <w:tblPr>
        <w:tblW w:w="0" w:type="auto"/>
        <w:tblInd w:w="463" w:type="dxa"/>
        <w:tblLayout w:type="fixed"/>
        <w:tblLook w:val="0000"/>
      </w:tblPr>
      <w:tblGrid>
        <w:gridCol w:w="1035"/>
        <w:gridCol w:w="6210"/>
        <w:gridCol w:w="2130"/>
      </w:tblGrid>
      <w:tr w:rsidR="002160A4" w:rsidTr="00F821E3">
        <w:trPr>
          <w:cantSplit/>
          <w:trHeight w:val="116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60A4" w:rsidRDefault="002160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Блок </w:t>
            </w:r>
          </w:p>
        </w:tc>
        <w:tc>
          <w:tcPr>
            <w:tcW w:w="6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60A4" w:rsidRDefault="002160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160A4" w:rsidRDefault="002160A4">
            <w:pPr>
              <w:jc w:val="center"/>
            </w:pPr>
            <w:r>
              <w:t xml:space="preserve">Примечания </w:t>
            </w:r>
          </w:p>
        </w:tc>
      </w:tr>
      <w:tr w:rsidR="002160A4" w:rsidTr="0054623A">
        <w:trPr>
          <w:cantSplit/>
          <w:trHeight w:val="330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2160A4" w:rsidRPr="008A3271" w:rsidRDefault="002160A4">
            <w:pPr>
              <w:ind w:left="113" w:right="113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Аппликация из природных и искусственных материалов</w:t>
            </w:r>
          </w:p>
        </w:tc>
        <w:tc>
          <w:tcPr>
            <w:tcW w:w="6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60A4" w:rsidRDefault="002160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>
              <w:rPr>
                <w:sz w:val="28"/>
                <w:szCs w:val="28"/>
              </w:rPr>
              <w:t xml:space="preserve"> «Осень в гости к нам пришла»</w:t>
            </w:r>
          </w:p>
          <w:p w:rsidR="002160A4" w:rsidRDefault="002160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(природный материал)</w:t>
            </w:r>
          </w:p>
          <w:p w:rsidR="002160A4" w:rsidRDefault="002160A4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Дары природы (экскурсия в парк)</w:t>
            </w:r>
          </w:p>
          <w:p w:rsidR="002160A4" w:rsidRDefault="002160A4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Золотой петушок</w:t>
            </w:r>
          </w:p>
          <w:p w:rsidR="002160A4" w:rsidRDefault="002160A4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Наш аквариум</w:t>
            </w:r>
          </w:p>
          <w:p w:rsidR="002160A4" w:rsidRPr="008A3271" w:rsidRDefault="002160A4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лесной полянке (коллективное занятие)</w:t>
            </w:r>
          </w:p>
          <w:p w:rsidR="002160A4" w:rsidRDefault="002160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 xml:space="preserve"> «</w:t>
            </w:r>
            <w:proofErr w:type="spellStart"/>
            <w:r>
              <w:rPr>
                <w:sz w:val="28"/>
                <w:szCs w:val="28"/>
              </w:rPr>
              <w:t>Каша-малаша</w:t>
            </w:r>
            <w:proofErr w:type="spellEnd"/>
            <w:r>
              <w:rPr>
                <w:sz w:val="28"/>
                <w:szCs w:val="28"/>
              </w:rPr>
              <w:t>»</w:t>
            </w:r>
          </w:p>
          <w:p w:rsidR="002160A4" w:rsidRDefault="002160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(коллажи из крупы)</w:t>
            </w:r>
          </w:p>
          <w:p w:rsidR="002160A4" w:rsidRDefault="002160A4">
            <w:pPr>
              <w:numPr>
                <w:ilvl w:val="0"/>
                <w:numId w:val="15"/>
              </w:num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Каша-малаша</w:t>
            </w:r>
            <w:proofErr w:type="spellEnd"/>
            <w:r>
              <w:rPr>
                <w:sz w:val="28"/>
                <w:szCs w:val="28"/>
              </w:rPr>
              <w:t xml:space="preserve"> (экскурсия на кухню </w:t>
            </w:r>
            <w:r>
              <w:rPr>
                <w:spacing w:val="-1"/>
                <w:sz w:val="28"/>
                <w:szCs w:val="28"/>
              </w:rPr>
              <w:t>МБОУ «Уколовская ООШ»</w:t>
            </w:r>
            <w:proofErr w:type="gramStart"/>
            <w:r>
              <w:rPr>
                <w:sz w:val="28"/>
                <w:szCs w:val="28"/>
              </w:rPr>
              <w:t xml:space="preserve"> )</w:t>
            </w:r>
            <w:proofErr w:type="gramEnd"/>
          </w:p>
          <w:p w:rsidR="002160A4" w:rsidRDefault="002160A4">
            <w:pPr>
              <w:numPr>
                <w:ilvl w:val="0"/>
                <w:numId w:val="1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Мишка косолапый по лесу идет</w:t>
            </w:r>
          </w:p>
          <w:p w:rsidR="002160A4" w:rsidRDefault="002160A4">
            <w:pPr>
              <w:numPr>
                <w:ilvl w:val="0"/>
                <w:numId w:val="1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Птичка синичка</w:t>
            </w:r>
          </w:p>
          <w:p w:rsidR="002160A4" w:rsidRDefault="002160A4">
            <w:pPr>
              <w:numPr>
                <w:ilvl w:val="0"/>
                <w:numId w:val="15"/>
              </w:num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Чудо остров (коллективное творчество)</w:t>
            </w:r>
          </w:p>
          <w:p w:rsidR="002160A4" w:rsidRDefault="002160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III</w:t>
            </w:r>
            <w:r>
              <w:rPr>
                <w:sz w:val="28"/>
                <w:szCs w:val="28"/>
              </w:rPr>
              <w:t xml:space="preserve"> «Чудеса под рукой»</w:t>
            </w:r>
          </w:p>
          <w:p w:rsidR="002160A4" w:rsidRDefault="002160A4">
            <w:pPr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Путешествие на чудо фабрику (занятие-путешествие)</w:t>
            </w:r>
          </w:p>
          <w:p w:rsidR="002160A4" w:rsidRDefault="002160A4">
            <w:pPr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Грибочки (картонное кружево)</w:t>
            </w:r>
          </w:p>
          <w:p w:rsidR="002160A4" w:rsidRDefault="002160A4">
            <w:pPr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Жар-птица (карандашные стружки)</w:t>
            </w:r>
          </w:p>
          <w:p w:rsidR="002160A4" w:rsidRDefault="002160A4">
            <w:pPr>
              <w:numPr>
                <w:ilvl w:val="0"/>
                <w:numId w:val="11"/>
              </w:numPr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Открытка</w:t>
            </w:r>
            <w:proofErr w:type="gramStart"/>
            <w:r>
              <w:rPr>
                <w:sz w:val="28"/>
                <w:szCs w:val="28"/>
              </w:rPr>
              <w:t xml:space="preserve"> С</w:t>
            </w:r>
            <w:proofErr w:type="gramEnd"/>
            <w:r>
              <w:rPr>
                <w:sz w:val="28"/>
                <w:szCs w:val="28"/>
              </w:rPr>
              <w:t xml:space="preserve"> Новым годом! (контрольное занятие)</w:t>
            </w:r>
          </w:p>
          <w:p w:rsidR="002160A4" w:rsidRDefault="002160A4">
            <w:pPr>
              <w:ind w:left="36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                                </w:t>
            </w:r>
          </w:p>
          <w:p w:rsidR="002160A4" w:rsidRDefault="002160A4">
            <w:pPr>
              <w:ind w:left="360"/>
              <w:rPr>
                <w:i/>
                <w:sz w:val="28"/>
                <w:szCs w:val="28"/>
              </w:rPr>
            </w:pPr>
          </w:p>
          <w:p w:rsidR="002160A4" w:rsidRDefault="002160A4">
            <w:pPr>
              <w:ind w:left="360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                           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60A4" w:rsidRDefault="002160A4">
            <w:pPr>
              <w:snapToGrid w:val="0"/>
              <w:rPr>
                <w:sz w:val="28"/>
                <w:szCs w:val="28"/>
              </w:rPr>
            </w:pPr>
          </w:p>
        </w:tc>
      </w:tr>
      <w:tr w:rsidR="002160A4" w:rsidTr="004A55FA">
        <w:trPr>
          <w:cantSplit/>
          <w:trHeight w:val="4920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2160A4" w:rsidRPr="008A3271" w:rsidRDefault="002160A4">
            <w:pPr>
              <w:ind w:left="113" w:right="113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b/>
                <w:i/>
                <w:sz w:val="28"/>
                <w:szCs w:val="28"/>
              </w:rPr>
              <w:lastRenderedPageBreak/>
              <w:t>пластилинография</w:t>
            </w:r>
            <w:proofErr w:type="spellEnd"/>
          </w:p>
        </w:tc>
        <w:tc>
          <w:tcPr>
            <w:tcW w:w="6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60A4" w:rsidRDefault="002160A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>
              <w:rPr>
                <w:sz w:val="28"/>
                <w:szCs w:val="28"/>
              </w:rPr>
              <w:t xml:space="preserve"> «Зимушка, зима…»</w:t>
            </w:r>
          </w:p>
          <w:p w:rsidR="002160A4" w:rsidRDefault="002160A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1. Пластилиновое чудо</w:t>
            </w:r>
          </w:p>
          <w:p w:rsidR="002160A4" w:rsidRPr="008A3271" w:rsidRDefault="002160A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2</w:t>
            </w:r>
            <w:r w:rsidRPr="008A3271">
              <w:rPr>
                <w:sz w:val="28"/>
                <w:szCs w:val="28"/>
              </w:rPr>
              <w:t>. Снегурочка</w:t>
            </w:r>
          </w:p>
          <w:p w:rsidR="002160A4" w:rsidRDefault="002160A4">
            <w:pPr>
              <w:rPr>
                <w:sz w:val="28"/>
                <w:szCs w:val="28"/>
              </w:rPr>
            </w:pPr>
            <w:r w:rsidRPr="008A3271">
              <w:rPr>
                <w:sz w:val="28"/>
                <w:szCs w:val="28"/>
              </w:rPr>
              <w:t xml:space="preserve">    3</w:t>
            </w:r>
            <w:r>
              <w:rPr>
                <w:sz w:val="28"/>
                <w:szCs w:val="28"/>
              </w:rPr>
              <w:t>. Живые яблочки на веточках</w:t>
            </w:r>
          </w:p>
          <w:p w:rsidR="002160A4" w:rsidRPr="00277783" w:rsidRDefault="002160A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4. Пингвины на льдине</w:t>
            </w:r>
          </w:p>
          <w:p w:rsidR="002160A4" w:rsidRDefault="002160A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 xml:space="preserve"> «Животные леса»</w:t>
            </w:r>
          </w:p>
          <w:p w:rsidR="002160A4" w:rsidRDefault="002160A4">
            <w:pPr>
              <w:numPr>
                <w:ilvl w:val="0"/>
                <w:numId w:val="9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Змейка</w:t>
            </w:r>
          </w:p>
          <w:p w:rsidR="002160A4" w:rsidRDefault="002160A4">
            <w:pPr>
              <w:numPr>
                <w:ilvl w:val="0"/>
                <w:numId w:val="9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Мишка косолапый</w:t>
            </w:r>
          </w:p>
          <w:p w:rsidR="002160A4" w:rsidRDefault="002160A4">
            <w:pPr>
              <w:numPr>
                <w:ilvl w:val="0"/>
                <w:numId w:val="9"/>
              </w:num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Совушка-сова</w:t>
            </w:r>
            <w:proofErr w:type="spellEnd"/>
            <w:r>
              <w:rPr>
                <w:sz w:val="28"/>
                <w:szCs w:val="28"/>
              </w:rPr>
              <w:t xml:space="preserve"> – большая голова</w:t>
            </w:r>
          </w:p>
          <w:p w:rsidR="002160A4" w:rsidRPr="008A3271" w:rsidRDefault="002160A4">
            <w:pPr>
              <w:numPr>
                <w:ilvl w:val="0"/>
                <w:numId w:val="9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гости к ежику (занятие-путешествие)</w:t>
            </w:r>
          </w:p>
          <w:p w:rsidR="002160A4" w:rsidRDefault="002160A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III</w:t>
            </w:r>
            <w:r>
              <w:rPr>
                <w:sz w:val="28"/>
                <w:szCs w:val="28"/>
              </w:rPr>
              <w:t xml:space="preserve"> «В гостях у сказки»</w:t>
            </w:r>
          </w:p>
          <w:p w:rsidR="002160A4" w:rsidRDefault="002160A4">
            <w:pPr>
              <w:numPr>
                <w:ilvl w:val="0"/>
                <w:numId w:val="17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Золотая рыбка</w:t>
            </w:r>
          </w:p>
          <w:p w:rsidR="002160A4" w:rsidRDefault="002160A4">
            <w:pPr>
              <w:numPr>
                <w:ilvl w:val="0"/>
                <w:numId w:val="17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Теремок</w:t>
            </w:r>
          </w:p>
          <w:p w:rsidR="002160A4" w:rsidRDefault="002160A4">
            <w:pPr>
              <w:numPr>
                <w:ilvl w:val="0"/>
                <w:numId w:val="17"/>
              </w:num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Чебурашка</w:t>
            </w:r>
            <w:proofErr w:type="spellEnd"/>
          </w:p>
          <w:p w:rsidR="002160A4" w:rsidRDefault="002160A4">
            <w:pPr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Этот сказочный мир (коллективная работа)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60A4" w:rsidRDefault="002160A4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2160A4" w:rsidTr="004D691D">
        <w:trPr>
          <w:cantSplit/>
          <w:trHeight w:val="534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2160A4" w:rsidRDefault="002160A4">
            <w:pPr>
              <w:ind w:left="113" w:right="113"/>
              <w:jc w:val="both"/>
              <w:rPr>
                <w:sz w:val="28"/>
                <w:szCs w:val="28"/>
                <w:lang w:val="en-US"/>
              </w:rPr>
            </w:pPr>
            <w:r>
              <w:rPr>
                <w:b/>
                <w:i/>
                <w:sz w:val="28"/>
                <w:szCs w:val="28"/>
              </w:rPr>
              <w:t>Оригами</w:t>
            </w:r>
          </w:p>
        </w:tc>
        <w:tc>
          <w:tcPr>
            <w:tcW w:w="6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60A4" w:rsidRDefault="002160A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>
              <w:rPr>
                <w:sz w:val="28"/>
                <w:szCs w:val="28"/>
              </w:rPr>
              <w:t xml:space="preserve"> «Животные»</w:t>
            </w:r>
          </w:p>
          <w:p w:rsidR="002160A4" w:rsidRDefault="002160A4">
            <w:pPr>
              <w:numPr>
                <w:ilvl w:val="0"/>
                <w:numId w:val="8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Путешествие в Японию (вводное занятие)</w:t>
            </w:r>
          </w:p>
          <w:p w:rsidR="002160A4" w:rsidRDefault="002160A4">
            <w:pPr>
              <w:numPr>
                <w:ilvl w:val="0"/>
                <w:numId w:val="8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Заяц</w:t>
            </w:r>
          </w:p>
          <w:p w:rsidR="002160A4" w:rsidRDefault="002160A4">
            <w:pPr>
              <w:numPr>
                <w:ilvl w:val="0"/>
                <w:numId w:val="8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Лиса</w:t>
            </w:r>
          </w:p>
          <w:p w:rsidR="002160A4" w:rsidRDefault="002160A4">
            <w:pPr>
              <w:numPr>
                <w:ilvl w:val="0"/>
                <w:numId w:val="8"/>
              </w:num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Ёж</w:t>
            </w:r>
          </w:p>
          <w:p w:rsidR="002160A4" w:rsidRDefault="002160A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 xml:space="preserve"> «Птицы»</w:t>
            </w:r>
          </w:p>
          <w:p w:rsidR="002160A4" w:rsidRDefault="002160A4">
            <w:pPr>
              <w:numPr>
                <w:ilvl w:val="0"/>
                <w:numId w:val="7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Уточка</w:t>
            </w:r>
          </w:p>
          <w:p w:rsidR="002160A4" w:rsidRDefault="002160A4">
            <w:pPr>
              <w:numPr>
                <w:ilvl w:val="0"/>
                <w:numId w:val="7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Ворона</w:t>
            </w:r>
          </w:p>
          <w:p w:rsidR="002160A4" w:rsidRDefault="002160A4">
            <w:pPr>
              <w:jc w:val="both"/>
              <w:rPr>
                <w:sz w:val="28"/>
                <w:szCs w:val="28"/>
              </w:rPr>
            </w:pPr>
          </w:p>
          <w:p w:rsidR="002160A4" w:rsidRDefault="002160A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III</w:t>
            </w:r>
            <w:r>
              <w:rPr>
                <w:sz w:val="28"/>
                <w:szCs w:val="28"/>
              </w:rPr>
              <w:t xml:space="preserve"> «Насекомые»</w:t>
            </w:r>
          </w:p>
          <w:p w:rsidR="002160A4" w:rsidRDefault="002160A4">
            <w:pPr>
              <w:numPr>
                <w:ilvl w:val="0"/>
                <w:numId w:val="4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Бабочка</w:t>
            </w:r>
          </w:p>
          <w:p w:rsidR="002160A4" w:rsidRDefault="002160A4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«Чудесная картинка» (Контрольное занятие</w:t>
            </w:r>
            <w:r>
              <w:t>)</w:t>
            </w:r>
          </w:p>
          <w:p w:rsidR="002160A4" w:rsidRDefault="002160A4">
            <w:pPr>
              <w:jc w:val="both"/>
              <w:rPr>
                <w:sz w:val="28"/>
                <w:szCs w:val="28"/>
              </w:rPr>
            </w:pPr>
          </w:p>
          <w:p w:rsidR="002160A4" w:rsidRDefault="002160A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60A4" w:rsidRDefault="002160A4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</w:tbl>
    <w:p w:rsidR="001F54D8" w:rsidRDefault="001F54D8">
      <w:pPr>
        <w:ind w:firstLine="360"/>
        <w:jc w:val="both"/>
      </w:pPr>
    </w:p>
    <w:p w:rsidR="001F54D8" w:rsidRDefault="001F54D8">
      <w:pPr>
        <w:jc w:val="both"/>
        <w:rPr>
          <w:b/>
          <w:sz w:val="28"/>
          <w:szCs w:val="28"/>
        </w:rPr>
      </w:pPr>
    </w:p>
    <w:p w:rsidR="001F54D8" w:rsidRDefault="001F54D8">
      <w:pPr>
        <w:jc w:val="both"/>
        <w:rPr>
          <w:b/>
          <w:sz w:val="28"/>
          <w:szCs w:val="28"/>
        </w:rPr>
      </w:pPr>
    </w:p>
    <w:p w:rsidR="001F54D8" w:rsidRDefault="001F54D8">
      <w:pPr>
        <w:jc w:val="both"/>
        <w:rPr>
          <w:b/>
          <w:sz w:val="28"/>
          <w:szCs w:val="28"/>
        </w:rPr>
      </w:pPr>
    </w:p>
    <w:p w:rsidR="001F54D8" w:rsidRDefault="001F54D8">
      <w:pPr>
        <w:jc w:val="both"/>
        <w:rPr>
          <w:b/>
          <w:sz w:val="28"/>
          <w:szCs w:val="28"/>
        </w:rPr>
      </w:pPr>
    </w:p>
    <w:p w:rsidR="001F54D8" w:rsidRDefault="001F54D8">
      <w:pPr>
        <w:jc w:val="both"/>
        <w:rPr>
          <w:b/>
          <w:sz w:val="28"/>
          <w:szCs w:val="28"/>
        </w:rPr>
      </w:pPr>
    </w:p>
    <w:p w:rsidR="001F54D8" w:rsidRDefault="001F54D8">
      <w:pPr>
        <w:jc w:val="both"/>
        <w:rPr>
          <w:b/>
          <w:sz w:val="28"/>
          <w:szCs w:val="28"/>
        </w:rPr>
      </w:pPr>
    </w:p>
    <w:p w:rsidR="001F54D8" w:rsidRDefault="001F54D8">
      <w:pPr>
        <w:jc w:val="both"/>
        <w:rPr>
          <w:b/>
          <w:sz w:val="28"/>
          <w:szCs w:val="28"/>
        </w:rPr>
      </w:pPr>
    </w:p>
    <w:p w:rsidR="001F54D8" w:rsidRDefault="001F54D8">
      <w:pPr>
        <w:jc w:val="both"/>
        <w:rPr>
          <w:b/>
          <w:sz w:val="28"/>
          <w:szCs w:val="28"/>
        </w:rPr>
      </w:pPr>
    </w:p>
    <w:p w:rsidR="001F54D8" w:rsidRDefault="001F54D8">
      <w:pPr>
        <w:jc w:val="both"/>
        <w:rPr>
          <w:b/>
          <w:sz w:val="28"/>
          <w:szCs w:val="28"/>
        </w:rPr>
      </w:pPr>
    </w:p>
    <w:p w:rsidR="001F54D8" w:rsidRDefault="001F54D8">
      <w:pPr>
        <w:jc w:val="both"/>
        <w:rPr>
          <w:b/>
          <w:sz w:val="28"/>
          <w:szCs w:val="28"/>
        </w:rPr>
      </w:pPr>
    </w:p>
    <w:p w:rsidR="001F54D8" w:rsidRDefault="001F54D8">
      <w:pPr>
        <w:jc w:val="center"/>
        <w:rPr>
          <w:b/>
          <w:sz w:val="32"/>
          <w:szCs w:val="28"/>
        </w:rPr>
      </w:pPr>
    </w:p>
    <w:p w:rsidR="001F54D8" w:rsidRDefault="001F54D8">
      <w:pPr>
        <w:jc w:val="center"/>
        <w:rPr>
          <w:b/>
          <w:sz w:val="32"/>
          <w:szCs w:val="28"/>
        </w:rPr>
      </w:pPr>
    </w:p>
    <w:p w:rsidR="001F54D8" w:rsidRDefault="001F54D8">
      <w:pPr>
        <w:jc w:val="center"/>
        <w:rPr>
          <w:b/>
          <w:sz w:val="32"/>
          <w:szCs w:val="28"/>
        </w:rPr>
      </w:pPr>
    </w:p>
    <w:p w:rsidR="001F54D8" w:rsidRDefault="001F54D8">
      <w:pPr>
        <w:jc w:val="center"/>
        <w:rPr>
          <w:b/>
          <w:sz w:val="28"/>
          <w:szCs w:val="28"/>
          <w:lang w:val="en-US"/>
        </w:rPr>
      </w:pPr>
      <w:r>
        <w:rPr>
          <w:b/>
          <w:sz w:val="32"/>
          <w:szCs w:val="28"/>
        </w:rPr>
        <w:lastRenderedPageBreak/>
        <w:t>3. Содержание программы</w:t>
      </w:r>
    </w:p>
    <w:p w:rsidR="001F54D8" w:rsidRDefault="001F54D8" w:rsidP="008A3271">
      <w:pPr>
        <w:rPr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 блок: </w:t>
      </w:r>
      <w:r>
        <w:rPr>
          <w:b/>
          <w:i/>
          <w:sz w:val="28"/>
          <w:szCs w:val="28"/>
        </w:rPr>
        <w:t>Аппликация из природных и искусственных материалов</w:t>
      </w:r>
    </w:p>
    <w:p w:rsidR="001F54D8" w:rsidRDefault="001F54D8" w:rsidP="008A3271">
      <w:pPr>
        <w:ind w:firstLine="360"/>
        <w:rPr>
          <w:sz w:val="28"/>
          <w:szCs w:val="28"/>
        </w:rPr>
      </w:pPr>
      <w:r>
        <w:rPr>
          <w:sz w:val="28"/>
          <w:szCs w:val="28"/>
        </w:rPr>
        <w:t>Этот блок предполагает работу с разнообразными видами природного и искусственного материала: засушенные листья и растения, ветки, камешки, картон, бумага, коробки, пуговицы, бусины и т.д.</w:t>
      </w:r>
    </w:p>
    <w:p w:rsidR="001F54D8" w:rsidRDefault="001F54D8" w:rsidP="008A3271">
      <w:pPr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 Аппликации из природного и искусственного материалов развивают воображение у детей, учат внимательно вглядываться в окружающий мир. В умелых руках обычный материал превращается в чудесные поделки.</w:t>
      </w:r>
    </w:p>
    <w:p w:rsidR="001F54D8" w:rsidRDefault="001F54D8" w:rsidP="008A3271">
      <w:pPr>
        <w:ind w:firstLine="360"/>
        <w:rPr>
          <w:sz w:val="28"/>
          <w:szCs w:val="28"/>
        </w:rPr>
      </w:pPr>
      <w:r>
        <w:rPr>
          <w:sz w:val="28"/>
          <w:szCs w:val="28"/>
        </w:rPr>
        <w:t>В процессе работы дети должны овладеть:</w:t>
      </w:r>
    </w:p>
    <w:p w:rsidR="001F54D8" w:rsidRDefault="001F54D8" w:rsidP="008A3271">
      <w:pPr>
        <w:numPr>
          <w:ilvl w:val="0"/>
          <w:numId w:val="19"/>
        </w:numPr>
        <w:rPr>
          <w:sz w:val="28"/>
          <w:szCs w:val="28"/>
        </w:rPr>
      </w:pPr>
      <w:r>
        <w:rPr>
          <w:sz w:val="28"/>
          <w:szCs w:val="28"/>
        </w:rPr>
        <w:t xml:space="preserve">знаниями об особенностях, используемых материалов; </w:t>
      </w:r>
    </w:p>
    <w:p w:rsidR="001F54D8" w:rsidRDefault="001F54D8" w:rsidP="008A3271">
      <w:pPr>
        <w:numPr>
          <w:ilvl w:val="0"/>
          <w:numId w:val="19"/>
        </w:numPr>
        <w:rPr>
          <w:sz w:val="28"/>
          <w:szCs w:val="28"/>
        </w:rPr>
      </w:pPr>
      <w:r>
        <w:rPr>
          <w:sz w:val="28"/>
          <w:szCs w:val="28"/>
        </w:rPr>
        <w:t>различной техникой и приемами аппликации из традиционных и нетрадиционных  материалов;</w:t>
      </w:r>
    </w:p>
    <w:p w:rsidR="001F54D8" w:rsidRDefault="001F54D8" w:rsidP="008A3271">
      <w:pPr>
        <w:numPr>
          <w:ilvl w:val="0"/>
          <w:numId w:val="19"/>
        </w:numPr>
        <w:rPr>
          <w:sz w:val="28"/>
          <w:szCs w:val="28"/>
        </w:rPr>
      </w:pPr>
      <w:r>
        <w:rPr>
          <w:sz w:val="28"/>
          <w:szCs w:val="28"/>
        </w:rPr>
        <w:t>умениями подбирать нужный материал (форма, величина, цвет, структура);</w:t>
      </w:r>
    </w:p>
    <w:p w:rsidR="001F54D8" w:rsidRDefault="001F54D8" w:rsidP="008A3271">
      <w:pPr>
        <w:numPr>
          <w:ilvl w:val="0"/>
          <w:numId w:val="19"/>
        </w:numPr>
        <w:rPr>
          <w:sz w:val="28"/>
          <w:szCs w:val="28"/>
        </w:rPr>
      </w:pPr>
      <w:r>
        <w:rPr>
          <w:sz w:val="28"/>
          <w:szCs w:val="28"/>
        </w:rPr>
        <w:t xml:space="preserve"> навыками безопасной работы с ножницами;</w:t>
      </w:r>
    </w:p>
    <w:p w:rsidR="001F54D8" w:rsidRDefault="001F54D8" w:rsidP="008A3271">
      <w:pPr>
        <w:numPr>
          <w:ilvl w:val="0"/>
          <w:numId w:val="19"/>
        </w:numPr>
        <w:rPr>
          <w:sz w:val="28"/>
          <w:szCs w:val="28"/>
        </w:rPr>
      </w:pPr>
      <w:r>
        <w:rPr>
          <w:sz w:val="28"/>
          <w:szCs w:val="28"/>
        </w:rPr>
        <w:t xml:space="preserve"> умениями композиционного построения изображения;</w:t>
      </w:r>
    </w:p>
    <w:p w:rsidR="001F54D8" w:rsidRDefault="001F54D8" w:rsidP="008A3271">
      <w:pPr>
        <w:numPr>
          <w:ilvl w:val="0"/>
          <w:numId w:val="19"/>
        </w:numPr>
        <w:rPr>
          <w:b/>
          <w:sz w:val="28"/>
          <w:szCs w:val="28"/>
        </w:rPr>
      </w:pPr>
      <w:r>
        <w:rPr>
          <w:sz w:val="28"/>
          <w:szCs w:val="28"/>
        </w:rPr>
        <w:t>навыками последовательного выполнения поделки.</w:t>
      </w:r>
    </w:p>
    <w:p w:rsidR="001F54D8" w:rsidRDefault="001F54D8" w:rsidP="008A3271">
      <w:pPr>
        <w:ind w:firstLine="360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</w:rPr>
        <w:t xml:space="preserve"> блок: </w:t>
      </w:r>
      <w:proofErr w:type="spellStart"/>
      <w:r>
        <w:rPr>
          <w:b/>
          <w:i/>
          <w:sz w:val="28"/>
          <w:szCs w:val="28"/>
        </w:rPr>
        <w:t>пластилинография</w:t>
      </w:r>
      <w:proofErr w:type="spellEnd"/>
    </w:p>
    <w:p w:rsidR="001F54D8" w:rsidRDefault="001F54D8" w:rsidP="008A3271">
      <w:pPr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Этот блок включает в себя работу с пластилином, знакомит с аппликацией из пластилина. </w:t>
      </w:r>
      <w:proofErr w:type="spellStart"/>
      <w:r>
        <w:rPr>
          <w:b/>
          <w:bCs/>
          <w:sz w:val="28"/>
          <w:szCs w:val="28"/>
        </w:rPr>
        <w:t>Пластилинография</w:t>
      </w:r>
      <w:proofErr w:type="spellEnd"/>
      <w:r>
        <w:rPr>
          <w:sz w:val="28"/>
          <w:szCs w:val="28"/>
        </w:rPr>
        <w:t xml:space="preserve"> — вид декоративно-прикладного искусства, представляющий собой создания лепных картин с изображением более или менее выпуклых, </w:t>
      </w:r>
      <w:proofErr w:type="spellStart"/>
      <w:r>
        <w:rPr>
          <w:sz w:val="28"/>
          <w:szCs w:val="28"/>
        </w:rPr>
        <w:t>полуобъемных</w:t>
      </w:r>
      <w:proofErr w:type="spellEnd"/>
      <w:r>
        <w:rPr>
          <w:sz w:val="28"/>
          <w:szCs w:val="28"/>
        </w:rPr>
        <w:t xml:space="preserve"> объектов на горизонтальной поверхности.</w:t>
      </w:r>
    </w:p>
    <w:p w:rsidR="001F54D8" w:rsidRDefault="001F54D8" w:rsidP="008A3271">
      <w:pPr>
        <w:ind w:firstLine="360"/>
        <w:rPr>
          <w:sz w:val="28"/>
          <w:szCs w:val="28"/>
        </w:rPr>
      </w:pPr>
      <w:r>
        <w:rPr>
          <w:sz w:val="28"/>
          <w:szCs w:val="28"/>
        </w:rPr>
        <w:t>Данный вид художественного труда оказывает большое влияние на развитие мелкой моторики рук.</w:t>
      </w:r>
    </w:p>
    <w:p w:rsidR="001F54D8" w:rsidRDefault="001F54D8" w:rsidP="008A3271">
      <w:pPr>
        <w:ind w:firstLine="360"/>
        <w:rPr>
          <w:sz w:val="28"/>
          <w:szCs w:val="28"/>
        </w:rPr>
      </w:pPr>
      <w:proofErr w:type="gramStart"/>
      <w:r>
        <w:rPr>
          <w:sz w:val="28"/>
          <w:szCs w:val="28"/>
        </w:rPr>
        <w:t>Важное значение</w:t>
      </w:r>
      <w:proofErr w:type="gramEnd"/>
      <w:r>
        <w:rPr>
          <w:sz w:val="28"/>
          <w:szCs w:val="28"/>
        </w:rPr>
        <w:t xml:space="preserve"> имеет цвет пластилина, как средство выразительности, средство передачи признаков изображающих предметов. 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Занятия составлены с учетом возрастных физиологических, психологических, познавательных особенностей детей дошкольного возраста. Использование художественного слова, игровых методов и приемов способствует формированию у детей изобразительных умений и навыков, созданию детьми ярких, неповторимых образов в собственной художественно-продуктивной деятельности, развитию творческих способностей детей. </w:t>
      </w:r>
      <w:r>
        <w:rPr>
          <w:sz w:val="28"/>
          <w:szCs w:val="28"/>
        </w:rPr>
        <w:t xml:space="preserve">В процессе работы дети должны овладеть: </w:t>
      </w:r>
    </w:p>
    <w:p w:rsidR="001F54D8" w:rsidRDefault="001F54D8" w:rsidP="008A3271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различными техниками декоративной лепки;</w:t>
      </w:r>
    </w:p>
    <w:p w:rsidR="001F54D8" w:rsidRDefault="001F54D8" w:rsidP="008A3271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 способами и приемами работы с пластилином (выполнение декоративных </w:t>
      </w:r>
      <w:proofErr w:type="spellStart"/>
      <w:r>
        <w:rPr>
          <w:sz w:val="28"/>
          <w:szCs w:val="28"/>
        </w:rPr>
        <w:t>налепов</w:t>
      </w:r>
      <w:proofErr w:type="spellEnd"/>
      <w:r>
        <w:rPr>
          <w:sz w:val="28"/>
          <w:szCs w:val="28"/>
        </w:rPr>
        <w:t>, раскатывание, сплющивание, вытягивание деталей от общей формы, гофрирование, «закрашивание» картинок пластилином, нанесение фактуры с помощью ткани);</w:t>
      </w:r>
    </w:p>
    <w:p w:rsidR="001F54D8" w:rsidRDefault="001F54D8" w:rsidP="008A3271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 умением соотносить целое и части, различать величину;</w:t>
      </w:r>
    </w:p>
    <w:p w:rsidR="001F54D8" w:rsidRDefault="001F54D8" w:rsidP="008A3271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 умением правильно пользоваться стекой, печатками.</w:t>
      </w:r>
    </w:p>
    <w:p w:rsidR="001F54D8" w:rsidRPr="008A3271" w:rsidRDefault="001F54D8" w:rsidP="008A3271">
      <w:pPr>
        <w:numPr>
          <w:ilvl w:val="0"/>
          <w:numId w:val="3"/>
        </w:numPr>
        <w:rPr>
          <w:b/>
          <w:sz w:val="28"/>
          <w:szCs w:val="28"/>
        </w:rPr>
      </w:pPr>
      <w:r>
        <w:rPr>
          <w:sz w:val="28"/>
          <w:szCs w:val="28"/>
        </w:rPr>
        <w:t xml:space="preserve">умением подбирать цвет пластилина в соответствии с замыслом или умение раскрашивать изделия </w:t>
      </w:r>
      <w:proofErr w:type="spellStart"/>
      <w:r>
        <w:rPr>
          <w:sz w:val="28"/>
          <w:szCs w:val="28"/>
        </w:rPr>
        <w:t>водорастворимыми</w:t>
      </w:r>
      <w:proofErr w:type="spellEnd"/>
      <w:r>
        <w:rPr>
          <w:sz w:val="28"/>
          <w:szCs w:val="28"/>
        </w:rPr>
        <w:t xml:space="preserve"> красками.</w:t>
      </w:r>
    </w:p>
    <w:p w:rsidR="001F54D8" w:rsidRDefault="001F54D8" w:rsidP="008A3271">
      <w:pPr>
        <w:rPr>
          <w:sz w:val="28"/>
          <w:szCs w:val="28"/>
        </w:rPr>
      </w:pPr>
      <w:r>
        <w:rPr>
          <w:b/>
          <w:sz w:val="28"/>
          <w:szCs w:val="28"/>
          <w:lang w:val="en-US"/>
        </w:rPr>
        <w:t>III</w:t>
      </w:r>
      <w:r>
        <w:rPr>
          <w:b/>
          <w:sz w:val="28"/>
          <w:szCs w:val="28"/>
        </w:rPr>
        <w:t xml:space="preserve"> блок: </w:t>
      </w:r>
      <w:r>
        <w:rPr>
          <w:b/>
          <w:i/>
          <w:sz w:val="28"/>
          <w:szCs w:val="28"/>
        </w:rPr>
        <w:t xml:space="preserve"> оригами</w:t>
      </w:r>
    </w:p>
    <w:p w:rsidR="001F54D8" w:rsidRDefault="001F54D8" w:rsidP="008A3271">
      <w:pPr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Оригами – это традиционное японское искусство складывания фигурок из бумаги. Этот блок включает в себя складывание и вырезание бумаги в разных направлениях. Исходная форма листа бумаги – квадрат, иногда прямоугольник. Базовые понятия в оригами: сгибание, складывание, </w:t>
      </w:r>
      <w:proofErr w:type="spellStart"/>
      <w:r>
        <w:rPr>
          <w:sz w:val="28"/>
          <w:szCs w:val="28"/>
        </w:rPr>
        <w:t>кириками</w:t>
      </w:r>
      <w:proofErr w:type="spellEnd"/>
      <w:r>
        <w:rPr>
          <w:sz w:val="28"/>
          <w:szCs w:val="28"/>
        </w:rPr>
        <w:t xml:space="preserve"> – оригами. Понятие </w:t>
      </w:r>
      <w:r>
        <w:rPr>
          <w:sz w:val="28"/>
          <w:szCs w:val="28"/>
        </w:rPr>
        <w:lastRenderedPageBreak/>
        <w:t xml:space="preserve">«сгибание» подразумевает расположение сторон заготовки, образующихся относительно линии сгиба, под некоторым углом друг к другу. Положительной стороной приема «складывание» является </w:t>
      </w:r>
      <w:proofErr w:type="spellStart"/>
      <w:r>
        <w:rPr>
          <w:sz w:val="28"/>
          <w:szCs w:val="28"/>
        </w:rPr>
        <w:t>трехмерность</w:t>
      </w:r>
      <w:proofErr w:type="spellEnd"/>
      <w:r>
        <w:rPr>
          <w:sz w:val="28"/>
          <w:szCs w:val="28"/>
        </w:rPr>
        <w:t xml:space="preserve"> получаемого изделия; образование по линиям сгиба ребер жесткости – важнейшего конструктивного элемента, повышающего прочность изделия, устойчивость. «</w:t>
      </w:r>
      <w:proofErr w:type="spellStart"/>
      <w:r>
        <w:rPr>
          <w:sz w:val="28"/>
          <w:szCs w:val="28"/>
        </w:rPr>
        <w:t>Кириками</w:t>
      </w:r>
      <w:proofErr w:type="spellEnd"/>
      <w:r>
        <w:rPr>
          <w:sz w:val="28"/>
          <w:szCs w:val="28"/>
        </w:rPr>
        <w:t>» - прорезная бумага. «</w:t>
      </w:r>
      <w:proofErr w:type="spellStart"/>
      <w:r>
        <w:rPr>
          <w:sz w:val="28"/>
          <w:szCs w:val="28"/>
        </w:rPr>
        <w:t>Кири</w:t>
      </w:r>
      <w:proofErr w:type="spellEnd"/>
      <w:r>
        <w:rPr>
          <w:sz w:val="28"/>
          <w:szCs w:val="28"/>
        </w:rPr>
        <w:t>» - резать, «</w:t>
      </w:r>
      <w:proofErr w:type="spellStart"/>
      <w:r>
        <w:rPr>
          <w:sz w:val="28"/>
          <w:szCs w:val="28"/>
        </w:rPr>
        <w:t>ками</w:t>
      </w:r>
      <w:proofErr w:type="spellEnd"/>
      <w:r>
        <w:rPr>
          <w:sz w:val="28"/>
          <w:szCs w:val="28"/>
        </w:rPr>
        <w:t xml:space="preserve">» - бумага. </w:t>
      </w:r>
      <w:proofErr w:type="spellStart"/>
      <w:r>
        <w:rPr>
          <w:sz w:val="28"/>
          <w:szCs w:val="28"/>
        </w:rPr>
        <w:t>Кириками</w:t>
      </w:r>
      <w:proofErr w:type="spellEnd"/>
      <w:r>
        <w:rPr>
          <w:sz w:val="28"/>
          <w:szCs w:val="28"/>
        </w:rPr>
        <w:t xml:space="preserve"> – оригами – это складывание и частичное прорезывание или надрезание. </w:t>
      </w:r>
    </w:p>
    <w:p w:rsidR="001F54D8" w:rsidRDefault="001F54D8" w:rsidP="008A3271">
      <w:pPr>
        <w:ind w:firstLine="360"/>
        <w:rPr>
          <w:sz w:val="28"/>
          <w:szCs w:val="28"/>
        </w:rPr>
      </w:pPr>
      <w:r>
        <w:rPr>
          <w:sz w:val="28"/>
          <w:szCs w:val="28"/>
        </w:rPr>
        <w:t>Техника оригами влияет на развитие мелкой моторики и таких психических процессов, как внимание, память, мышление, воображение. Оригами способствует воспитанию усидчивости, аккуратности, целеустремленности, активности и самостоятельности детей. В познавательном плане: расширяется кругозор, появляется интерес к культуре стран Востока.</w:t>
      </w:r>
    </w:p>
    <w:p w:rsidR="001F54D8" w:rsidRDefault="001F54D8" w:rsidP="008A3271">
      <w:pPr>
        <w:ind w:firstLine="360"/>
        <w:rPr>
          <w:sz w:val="28"/>
          <w:szCs w:val="28"/>
        </w:rPr>
      </w:pPr>
      <w:r>
        <w:rPr>
          <w:sz w:val="28"/>
          <w:szCs w:val="28"/>
        </w:rPr>
        <w:t>В процессе работы дети должны:</w:t>
      </w:r>
    </w:p>
    <w:p w:rsidR="001F54D8" w:rsidRDefault="001F54D8" w:rsidP="008A3271">
      <w:pPr>
        <w:numPr>
          <w:ilvl w:val="0"/>
          <w:numId w:val="16"/>
        </w:numPr>
        <w:rPr>
          <w:sz w:val="28"/>
          <w:szCs w:val="28"/>
        </w:rPr>
      </w:pPr>
      <w:r>
        <w:rPr>
          <w:sz w:val="28"/>
          <w:szCs w:val="28"/>
        </w:rPr>
        <w:t xml:space="preserve">закреплять знания о геометрических фигурах и пространственных характеристиках; </w:t>
      </w:r>
    </w:p>
    <w:p w:rsidR="001F54D8" w:rsidRDefault="001F54D8" w:rsidP="008A3271">
      <w:pPr>
        <w:numPr>
          <w:ilvl w:val="0"/>
          <w:numId w:val="16"/>
        </w:numPr>
        <w:rPr>
          <w:sz w:val="28"/>
          <w:szCs w:val="28"/>
        </w:rPr>
      </w:pPr>
      <w:r>
        <w:rPr>
          <w:sz w:val="28"/>
          <w:szCs w:val="28"/>
        </w:rPr>
        <w:t>овладеть техникой оригами;</w:t>
      </w:r>
    </w:p>
    <w:p w:rsidR="001F54D8" w:rsidRDefault="001F54D8" w:rsidP="008A3271">
      <w:pPr>
        <w:numPr>
          <w:ilvl w:val="0"/>
          <w:numId w:val="16"/>
        </w:numPr>
        <w:rPr>
          <w:sz w:val="28"/>
          <w:szCs w:val="28"/>
        </w:rPr>
      </w:pPr>
      <w:r>
        <w:rPr>
          <w:sz w:val="28"/>
          <w:szCs w:val="28"/>
        </w:rPr>
        <w:t xml:space="preserve">приемами складывания, сгибания, </w:t>
      </w:r>
      <w:proofErr w:type="spellStart"/>
      <w:r>
        <w:rPr>
          <w:sz w:val="28"/>
          <w:szCs w:val="28"/>
        </w:rPr>
        <w:t>кириками-оригами</w:t>
      </w:r>
      <w:proofErr w:type="spellEnd"/>
      <w:r>
        <w:rPr>
          <w:sz w:val="28"/>
          <w:szCs w:val="28"/>
        </w:rPr>
        <w:t>;</w:t>
      </w:r>
    </w:p>
    <w:p w:rsidR="001F54D8" w:rsidRDefault="001F54D8" w:rsidP="008A3271">
      <w:pPr>
        <w:numPr>
          <w:ilvl w:val="0"/>
          <w:numId w:val="16"/>
        </w:numPr>
        <w:rPr>
          <w:sz w:val="28"/>
          <w:szCs w:val="28"/>
        </w:rPr>
      </w:pPr>
      <w:r>
        <w:rPr>
          <w:sz w:val="28"/>
          <w:szCs w:val="28"/>
        </w:rPr>
        <w:t>развивать сенсорно – аналитическую деятельность;</w:t>
      </w:r>
    </w:p>
    <w:p w:rsidR="001F54D8" w:rsidRDefault="001F54D8" w:rsidP="008A3271">
      <w:pPr>
        <w:numPr>
          <w:ilvl w:val="0"/>
          <w:numId w:val="16"/>
        </w:numPr>
        <w:rPr>
          <w:b/>
          <w:bCs/>
          <w:i/>
          <w:iCs/>
          <w:sz w:val="28"/>
          <w:szCs w:val="28"/>
        </w:rPr>
        <w:sectPr w:rsidR="001F54D8">
          <w:pgSz w:w="11906" w:h="16838"/>
          <w:pgMar w:top="851" w:right="851" w:bottom="851" w:left="851" w:header="720" w:footer="720" w:gutter="0"/>
          <w:cols w:space="720"/>
          <w:docGrid w:linePitch="600" w:charSpace="32768"/>
        </w:sectPr>
      </w:pPr>
      <w:r>
        <w:rPr>
          <w:sz w:val="28"/>
          <w:szCs w:val="28"/>
        </w:rPr>
        <w:t>развивать умение выполнять работу по схеме.</w:t>
      </w:r>
    </w:p>
    <w:p w:rsidR="001F54D8" w:rsidRDefault="001F54D8">
      <w:pPr>
        <w:jc w:val="center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lastRenderedPageBreak/>
        <w:t>Содержание занятий.</w:t>
      </w:r>
    </w:p>
    <w:p w:rsidR="001F54D8" w:rsidRDefault="001F54D8">
      <w:pPr>
        <w:rPr>
          <w:sz w:val="28"/>
          <w:szCs w:val="28"/>
        </w:rPr>
      </w:pPr>
    </w:p>
    <w:tbl>
      <w:tblPr>
        <w:tblW w:w="15735" w:type="dxa"/>
        <w:tblInd w:w="-318" w:type="dxa"/>
        <w:tblLayout w:type="fixed"/>
        <w:tblLook w:val="0000"/>
      </w:tblPr>
      <w:tblGrid>
        <w:gridCol w:w="993"/>
        <w:gridCol w:w="4111"/>
        <w:gridCol w:w="1134"/>
        <w:gridCol w:w="851"/>
        <w:gridCol w:w="1984"/>
        <w:gridCol w:w="992"/>
        <w:gridCol w:w="1843"/>
        <w:gridCol w:w="567"/>
        <w:gridCol w:w="3260"/>
      </w:tblGrid>
      <w:tr w:rsidR="005A637C" w:rsidTr="00277783">
        <w:trPr>
          <w:cantSplit/>
          <w:trHeight w:val="330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A637C" w:rsidRDefault="005A637C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блок</w:t>
            </w:r>
          </w:p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A637C" w:rsidRDefault="005A637C" w:rsidP="005A637C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Тема, форма занятия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A637C" w:rsidRDefault="005A637C" w:rsidP="005A637C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</w:t>
            </w:r>
          </w:p>
        </w:tc>
        <w:tc>
          <w:tcPr>
            <w:tcW w:w="29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A637C" w:rsidRDefault="005A637C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Материал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A637C" w:rsidRDefault="005A637C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Методы и приемы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A637C" w:rsidRDefault="005A637C">
            <w:pPr>
              <w:jc w:val="center"/>
            </w:pPr>
            <w:r>
              <w:rPr>
                <w:b/>
                <w:i/>
                <w:sz w:val="28"/>
                <w:szCs w:val="28"/>
              </w:rPr>
              <w:t>План занятия</w:t>
            </w:r>
          </w:p>
        </w:tc>
      </w:tr>
      <w:tr w:rsidR="005A637C" w:rsidTr="00277783">
        <w:trPr>
          <w:cantSplit/>
          <w:trHeight w:val="330"/>
        </w:trPr>
        <w:tc>
          <w:tcPr>
            <w:tcW w:w="99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A637C" w:rsidRDefault="005A637C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A637C" w:rsidRDefault="005A637C" w:rsidP="005A637C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A637C" w:rsidRDefault="005A637C" w:rsidP="005A637C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A637C" w:rsidRDefault="005A637C" w:rsidP="005A637C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факт</w:t>
            </w: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5A637C" w:rsidRDefault="005A637C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5A637C" w:rsidRDefault="005A637C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A637C" w:rsidRDefault="005A637C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5A637C" w:rsidTr="00277783">
        <w:trPr>
          <w:cantSplit/>
          <w:trHeight w:val="1080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5A637C" w:rsidRDefault="005A637C">
            <w:pPr>
              <w:ind w:left="113" w:right="113"/>
              <w:jc w:val="center"/>
            </w:pPr>
            <w:r>
              <w:rPr>
                <w:b/>
                <w:i/>
                <w:sz w:val="28"/>
                <w:szCs w:val="28"/>
              </w:rPr>
              <w:t>Аппликация из природных и искусственных материалов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37C" w:rsidRDefault="005A637C" w:rsidP="005A637C">
            <w:r>
              <w:t xml:space="preserve">1. </w:t>
            </w:r>
          </w:p>
          <w:p w:rsidR="005A637C" w:rsidRDefault="005A637C" w:rsidP="005A637C">
            <w:r>
              <w:t>Диагностика детей</w:t>
            </w:r>
          </w:p>
          <w:p w:rsidR="005A637C" w:rsidRDefault="005A637C" w:rsidP="005A637C">
            <w:r>
              <w:t>Цель: выявить творческие способности каждого ребенка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37C" w:rsidRDefault="00277783">
            <w:r>
              <w:t>04.09.15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37C" w:rsidRDefault="005A637C"/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37C" w:rsidRDefault="005A637C">
            <w:r>
              <w:t>Цветная бумага, клей, кисти, ножницы, цветной картон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37C" w:rsidRDefault="005A637C">
            <w:r>
              <w:t>Задание детям, упражнение, использование схем.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637C" w:rsidRDefault="005A637C">
            <w:pPr>
              <w:pStyle w:val="21"/>
              <w:spacing w:line="367" w:lineRule="exact"/>
            </w:pPr>
            <w:r>
              <w:rPr>
                <w:sz w:val="24"/>
              </w:rPr>
              <w:t>"Диагностика субъективной позиции ребенка в детской деятельности"</w:t>
            </w:r>
          </w:p>
          <w:p w:rsidR="005A637C" w:rsidRDefault="005A637C"/>
        </w:tc>
      </w:tr>
      <w:tr w:rsidR="001F54D8" w:rsidTr="005A637C">
        <w:trPr>
          <w:cantSplit/>
          <w:trHeight w:val="285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54D8" w:rsidRDefault="001F54D8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7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54D8" w:rsidRDefault="001F54D8">
            <w:pPr>
              <w:jc w:val="center"/>
            </w:pPr>
            <w:r>
              <w:rPr>
                <w:b/>
                <w:i/>
                <w:sz w:val="28"/>
                <w:szCs w:val="28"/>
              </w:rPr>
              <w:t>Осень в гости к нам пришла</w:t>
            </w:r>
          </w:p>
        </w:tc>
      </w:tr>
      <w:tr w:rsidR="005A637C" w:rsidTr="00277783">
        <w:trPr>
          <w:cantSplit/>
          <w:trHeight w:val="1320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37C" w:rsidRDefault="005A637C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37C" w:rsidRDefault="005A637C">
            <w:r>
              <w:t xml:space="preserve">2. </w:t>
            </w:r>
          </w:p>
          <w:p w:rsidR="005A637C" w:rsidRDefault="005A637C">
            <w:r>
              <w:t xml:space="preserve"> Экскурсия в парк «Дары природы»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37C" w:rsidRDefault="00277783">
            <w:r>
              <w:t>11.09.15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37C" w:rsidRDefault="005A637C"/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37C" w:rsidRDefault="005A637C">
            <w:pPr>
              <w:snapToGrid w:val="0"/>
            </w:pPr>
          </w:p>
          <w:p w:rsidR="005A637C" w:rsidRDefault="005A637C">
            <w:r>
              <w:t>Природный материал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37C" w:rsidRDefault="005A637C">
            <w:r>
              <w:t>Наблюдение, рассматривание, рассказ, беседа, сбор природного материала, художественное слово.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637C" w:rsidRDefault="005A637C">
            <w:r>
              <w:t xml:space="preserve">-беседа с детьми на тему «На что это похоже?» (листья, камни, веточки деревьев, коряги и пр.); </w:t>
            </w:r>
          </w:p>
          <w:p w:rsidR="005A637C" w:rsidRDefault="005A637C">
            <w:r>
              <w:t>-сбор и рассматривание природного материала.</w:t>
            </w:r>
          </w:p>
        </w:tc>
      </w:tr>
      <w:tr w:rsidR="005A637C" w:rsidTr="00277783">
        <w:trPr>
          <w:cantSplit/>
          <w:trHeight w:val="1545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37C" w:rsidRDefault="005A637C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37C" w:rsidRDefault="005A637C">
            <w:r>
              <w:t>3.</w:t>
            </w:r>
          </w:p>
          <w:p w:rsidR="005A637C" w:rsidRDefault="005A637C">
            <w:r>
              <w:t xml:space="preserve"> «Золотой петушок»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37C" w:rsidRDefault="00277783">
            <w:r>
              <w:t>18.09.15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37C" w:rsidRDefault="005A637C"/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37C" w:rsidRDefault="005A637C">
            <w:r>
              <w:t>Иллюстрации к произведению А.С. Пушкина «Сказка о золотом петушке», готовое панно для наглядности, цветной картон, клей, кисти, сушеные листья и трава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37C" w:rsidRDefault="005A637C">
            <w:r>
              <w:t>Художественное слово, беседа, рассматривание, объяснение, показ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637C" w:rsidRDefault="005A637C">
            <w:r>
              <w:t xml:space="preserve">-Чтение отрывка произведения А.С Пушкина «Сказка о золотом петушке», </w:t>
            </w:r>
          </w:p>
          <w:p w:rsidR="005A637C" w:rsidRDefault="005A637C">
            <w:r>
              <w:t>-беседа по теме,</w:t>
            </w:r>
          </w:p>
          <w:p w:rsidR="005A637C" w:rsidRDefault="005A637C">
            <w:r>
              <w:t xml:space="preserve"> -рассматривание иллюстраций к произведению, </w:t>
            </w:r>
          </w:p>
          <w:p w:rsidR="005A637C" w:rsidRDefault="005A637C">
            <w:r>
              <w:t>-практическая часть (аппликация из осенних листьев и травы)</w:t>
            </w:r>
          </w:p>
        </w:tc>
      </w:tr>
      <w:tr w:rsidR="005A637C" w:rsidTr="00277783">
        <w:trPr>
          <w:cantSplit/>
          <w:trHeight w:val="1860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37C" w:rsidRDefault="005A637C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37C" w:rsidRDefault="005A637C">
            <w:r>
              <w:t>4.</w:t>
            </w:r>
          </w:p>
          <w:p w:rsidR="005A637C" w:rsidRDefault="005A637C">
            <w:r>
              <w:t xml:space="preserve"> «Наш аквариум» (совместная деятельность с родителями)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37C" w:rsidRDefault="00277783">
            <w:r>
              <w:t>25.09.15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37C" w:rsidRDefault="005A637C"/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37C" w:rsidRDefault="005A637C">
            <w:r>
              <w:t>Цветной картон, клей кисти, засушенные листья, арбузные семечки, ракушки</w:t>
            </w:r>
          </w:p>
          <w:p w:rsidR="005A637C" w:rsidRDefault="005A637C"/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37C" w:rsidRDefault="005A637C">
            <w:r>
              <w:t>Наблюдение, беседа, художественное слово, объяснение, показ.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637C" w:rsidRDefault="005A637C">
            <w:r>
              <w:t xml:space="preserve">-Наблюдение за рыбками, живущими в нашем аквариуме, </w:t>
            </w:r>
          </w:p>
          <w:p w:rsidR="005A637C" w:rsidRDefault="005A637C">
            <w:r>
              <w:t xml:space="preserve">-беседа по теме, </w:t>
            </w:r>
          </w:p>
          <w:p w:rsidR="005A637C" w:rsidRDefault="005A637C">
            <w:r>
              <w:t xml:space="preserve">-чтение стиха, </w:t>
            </w:r>
          </w:p>
          <w:p w:rsidR="005A637C" w:rsidRDefault="005A637C">
            <w:r>
              <w:t>-практическая часть (аппликация из засушенных листьев и ракушек).</w:t>
            </w:r>
          </w:p>
        </w:tc>
      </w:tr>
      <w:tr w:rsidR="005A637C" w:rsidTr="00277783">
        <w:trPr>
          <w:cantSplit/>
          <w:trHeight w:val="2325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37C" w:rsidRDefault="005A637C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37C" w:rsidRDefault="005A637C">
            <w:r>
              <w:t>5.</w:t>
            </w:r>
          </w:p>
          <w:p w:rsidR="005A637C" w:rsidRDefault="005A637C">
            <w:r>
              <w:t>«На лесной полянке» (коллективное творчество)</w:t>
            </w:r>
          </w:p>
          <w:p w:rsidR="005A637C" w:rsidRDefault="005A637C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37C" w:rsidRDefault="005A637C"/>
          <w:p w:rsidR="005A637C" w:rsidRDefault="00277783">
            <w:r>
              <w:t>02.10.15</w:t>
            </w:r>
          </w:p>
          <w:p w:rsidR="005A637C" w:rsidRDefault="005A637C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37C" w:rsidRDefault="005A637C"/>
          <w:p w:rsidR="005A637C" w:rsidRDefault="005A637C"/>
          <w:p w:rsidR="005A637C" w:rsidRDefault="005A637C"/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37C" w:rsidRDefault="005A637C">
            <w:r>
              <w:t>Лист ватмана с изображенной на нем лесной поляной, засушенные листья, веточки деревьев, кора дерева, сухая трава, клей, кисти, иллюстрации леса и поляны.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37C" w:rsidRDefault="005A637C">
            <w:r>
              <w:t xml:space="preserve">Рассматривание, беседа, игровой метод, слушание </w:t>
            </w:r>
            <w:proofErr w:type="spellStart"/>
            <w:proofErr w:type="gramStart"/>
            <w:r>
              <w:t>аудио-записи</w:t>
            </w:r>
            <w:proofErr w:type="spellEnd"/>
            <w:proofErr w:type="gramEnd"/>
            <w:r>
              <w:t>, сюрпризный момент, упражнения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637C" w:rsidRDefault="005A637C">
            <w:r>
              <w:t>-заинтересовывающее начало,</w:t>
            </w:r>
          </w:p>
          <w:p w:rsidR="005A637C" w:rsidRDefault="005A637C">
            <w:r>
              <w:t xml:space="preserve">-рассматривание иллюстраций с изображением леса, поляны, зверей живущих в лесу и беседа, </w:t>
            </w:r>
          </w:p>
          <w:p w:rsidR="005A637C" w:rsidRDefault="005A637C">
            <w:r>
              <w:t>-практическая часть (аппликация на ватмане из листьев, веток, травы).</w:t>
            </w:r>
          </w:p>
        </w:tc>
      </w:tr>
      <w:tr w:rsidR="001F54D8" w:rsidTr="005A637C">
        <w:trPr>
          <w:cantSplit/>
          <w:trHeight w:val="420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54D8" w:rsidRDefault="001F54D8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7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54D8" w:rsidRDefault="001F54D8">
            <w:pPr>
              <w:jc w:val="center"/>
            </w:pPr>
            <w:proofErr w:type="spellStart"/>
            <w:r>
              <w:rPr>
                <w:b/>
                <w:i/>
                <w:sz w:val="28"/>
                <w:szCs w:val="28"/>
              </w:rPr>
              <w:t>Каша-малаша</w:t>
            </w:r>
            <w:proofErr w:type="spellEnd"/>
          </w:p>
        </w:tc>
      </w:tr>
      <w:tr w:rsidR="005A637C" w:rsidTr="00277783">
        <w:trPr>
          <w:cantSplit/>
          <w:trHeight w:val="632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37C" w:rsidRDefault="005A637C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37C" w:rsidRDefault="005A637C">
            <w:r>
              <w:t xml:space="preserve">6. </w:t>
            </w:r>
          </w:p>
          <w:p w:rsidR="005A637C" w:rsidRDefault="005A637C">
            <w:r>
              <w:t xml:space="preserve">Экскурсия на </w:t>
            </w:r>
            <w:r w:rsidR="002A3B54">
              <w:t xml:space="preserve">школьную </w:t>
            </w:r>
            <w:r>
              <w:t>кухню  «</w:t>
            </w:r>
            <w:proofErr w:type="spellStart"/>
            <w:r>
              <w:t>Каша-малаша</w:t>
            </w:r>
            <w:proofErr w:type="spellEnd"/>
            <w: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37C" w:rsidRDefault="00277783">
            <w:r>
              <w:t>09.10.15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37C" w:rsidRDefault="005A637C"/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37C" w:rsidRDefault="005A637C">
            <w:r>
              <w:t>Крупа разных видов, готовая аппликация из крупы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37C" w:rsidRDefault="005A637C">
            <w:r>
              <w:t>Экскурсия; рассказ повара и воспитателя; рассматривание образца;</w:t>
            </w:r>
          </w:p>
          <w:p w:rsidR="005A637C" w:rsidRDefault="005A637C">
            <w:r>
              <w:t>художественное слово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3B54" w:rsidRDefault="005A637C">
            <w:r>
              <w:t xml:space="preserve">Экскурсия на </w:t>
            </w:r>
            <w:r w:rsidR="002A3B54">
              <w:t xml:space="preserve">школьную </w:t>
            </w:r>
            <w:r>
              <w:t xml:space="preserve">кухню </w:t>
            </w:r>
          </w:p>
          <w:p w:rsidR="005A637C" w:rsidRDefault="005A637C">
            <w:r>
              <w:t>-беседа;</w:t>
            </w:r>
          </w:p>
          <w:p w:rsidR="005A637C" w:rsidRDefault="005A637C">
            <w:r>
              <w:t>-рассматривание готовой аппликации из крупы</w:t>
            </w:r>
          </w:p>
        </w:tc>
      </w:tr>
      <w:tr w:rsidR="002A3B54" w:rsidTr="00277783">
        <w:trPr>
          <w:cantSplit/>
          <w:trHeight w:val="632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B54" w:rsidRDefault="002A3B54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B54" w:rsidRDefault="002A3B54">
            <w:r>
              <w:t xml:space="preserve">7. </w:t>
            </w:r>
          </w:p>
          <w:p w:rsidR="002A3B54" w:rsidRDefault="002A3B54">
            <w:r>
              <w:t xml:space="preserve"> «Мишка косолапый по лесу идет»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B54" w:rsidRDefault="002A3B54" w:rsidP="002A3B54">
            <w:r>
              <w:t xml:space="preserve"> </w:t>
            </w:r>
            <w:r w:rsidR="00277783">
              <w:t>16.10.15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B54" w:rsidRDefault="002A3B54"/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B54" w:rsidRDefault="002A3B54">
            <w:r>
              <w:t>Цветной картон, клей, кисти, трафареты медведя, карандаши.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B54" w:rsidRDefault="002A3B54">
            <w:r>
              <w:t>Проблемная ситуация, беседа по теме, художественное слово, показ способов деятельности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3B54" w:rsidRDefault="002A3B54">
            <w:r>
              <w:t xml:space="preserve">-беседа по теме "О медведе"; </w:t>
            </w:r>
          </w:p>
          <w:p w:rsidR="002A3B54" w:rsidRDefault="002A3B54">
            <w:r>
              <w:t>-практическая часть (аппликация из гречи);</w:t>
            </w:r>
          </w:p>
          <w:p w:rsidR="002A3B54" w:rsidRDefault="002A3B54" w:rsidP="002A3B54">
            <w:r>
              <w:t xml:space="preserve">- игра «У медведя </w:t>
            </w:r>
            <w:proofErr w:type="gramStart"/>
            <w:r>
              <w:t>во</w:t>
            </w:r>
            <w:proofErr w:type="gramEnd"/>
            <w:r>
              <w:t xml:space="preserve"> бору»;  </w:t>
            </w:r>
          </w:p>
        </w:tc>
      </w:tr>
      <w:tr w:rsidR="002A3B54" w:rsidTr="00277783">
        <w:trPr>
          <w:cantSplit/>
          <w:trHeight w:val="632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B54" w:rsidRDefault="002A3B54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B54" w:rsidRDefault="002A3B54">
            <w:r>
              <w:t xml:space="preserve">8. </w:t>
            </w:r>
          </w:p>
          <w:p w:rsidR="002A3B54" w:rsidRDefault="002A3B54">
            <w:r>
              <w:t>«Птичка синичка»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B54" w:rsidRDefault="002A3B54" w:rsidP="002A3B54">
            <w:r>
              <w:t xml:space="preserve"> </w:t>
            </w:r>
            <w:r w:rsidR="00277783">
              <w:t>23.10.15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B54" w:rsidRDefault="002A3B54"/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B54" w:rsidRDefault="002A3B54">
            <w:r>
              <w:t>Готовая работа для показа; эскиз для каждого ребенка; клей, кисти, крупа двух видов;</w:t>
            </w:r>
          </w:p>
          <w:p w:rsidR="002A3B54" w:rsidRDefault="002A3B54">
            <w:r>
              <w:t>картинки с изображением птиц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B54" w:rsidRDefault="002A3B54">
            <w:r>
              <w:t xml:space="preserve">Рассказ, рассматривание картинок с изображением птиц;  художественное слово; слушание </w:t>
            </w:r>
            <w:proofErr w:type="spellStart"/>
            <w:proofErr w:type="gramStart"/>
            <w:r>
              <w:t>аудио-записи</w:t>
            </w:r>
            <w:proofErr w:type="spellEnd"/>
            <w:proofErr w:type="gramEnd"/>
            <w:r>
              <w:t>; напоминание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3B54" w:rsidRDefault="002A3B54">
            <w:r>
              <w:t xml:space="preserve">-Беседа по теме с рассматриванием иллюстраций; </w:t>
            </w:r>
          </w:p>
          <w:p w:rsidR="002A3B54" w:rsidRDefault="002A3B54">
            <w:r>
              <w:t xml:space="preserve">-анализ готовой аппликации; </w:t>
            </w:r>
          </w:p>
          <w:p w:rsidR="002A3B54" w:rsidRDefault="002A3B54">
            <w:r>
              <w:t>-пальчиковая игра;</w:t>
            </w:r>
          </w:p>
          <w:p w:rsidR="002A3B54" w:rsidRDefault="002A3B54">
            <w:r>
              <w:t xml:space="preserve">  -практическая часть (аппликация из пшена и гречи).</w:t>
            </w:r>
          </w:p>
        </w:tc>
      </w:tr>
      <w:tr w:rsidR="002A3B54" w:rsidTr="00277783">
        <w:trPr>
          <w:cantSplit/>
          <w:trHeight w:val="1245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B54" w:rsidRDefault="002A3B54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B54" w:rsidRDefault="002A3B54">
            <w:r>
              <w:t>9.</w:t>
            </w:r>
          </w:p>
          <w:p w:rsidR="002A3B54" w:rsidRDefault="002A3B54">
            <w:r>
              <w:t>Коллективное творчество</w:t>
            </w:r>
            <w:proofErr w:type="gramStart"/>
            <w:r>
              <w:t>«Ч</w:t>
            </w:r>
            <w:proofErr w:type="gramEnd"/>
            <w:r>
              <w:t>удо остров»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B54" w:rsidRDefault="00277783">
            <w:r>
              <w:t>30.10.15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B54" w:rsidRDefault="002A3B54"/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B54" w:rsidRDefault="002A3B54">
            <w:r>
              <w:t>Лист ватмана, клей, кисти, круп</w:t>
            </w:r>
            <w:proofErr w:type="gramStart"/>
            <w:r>
              <w:t>ы(</w:t>
            </w:r>
            <w:proofErr w:type="gramEnd"/>
            <w:r>
              <w:t>несколько видов)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B54" w:rsidRDefault="002A3B54">
            <w:r>
              <w:t>Беседа по теме, обсуждение плана действий, проблемная ситуация; использование музыкального произведения; алгоритм выполнения работы.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3B54" w:rsidRDefault="002A3B54">
            <w:r>
              <w:t xml:space="preserve">-Беседа; </w:t>
            </w:r>
          </w:p>
          <w:p w:rsidR="002A3B54" w:rsidRDefault="002A3B54">
            <w:r>
              <w:t>-практическая часть (аппликация на ватмане из гречи, риса, пшена, манки, макаронных изделий);</w:t>
            </w:r>
          </w:p>
          <w:p w:rsidR="002A3B54" w:rsidRDefault="002A3B54">
            <w:r>
              <w:t>-слушание и подпевание песни.</w:t>
            </w:r>
          </w:p>
        </w:tc>
      </w:tr>
      <w:tr w:rsidR="001F54D8" w:rsidTr="005A637C">
        <w:trPr>
          <w:cantSplit/>
          <w:trHeight w:val="390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54D8" w:rsidRDefault="001F54D8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7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54D8" w:rsidRDefault="001F54D8">
            <w:pPr>
              <w:pStyle w:val="2"/>
            </w:pPr>
            <w:r>
              <w:t>Чудеса под рукой</w:t>
            </w:r>
          </w:p>
        </w:tc>
      </w:tr>
      <w:tr w:rsidR="002A3B54" w:rsidTr="00277783">
        <w:trPr>
          <w:cantSplit/>
          <w:trHeight w:val="632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B54" w:rsidRDefault="002A3B54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B54" w:rsidRDefault="002A3B54">
            <w:r>
              <w:t>10.</w:t>
            </w:r>
          </w:p>
          <w:p w:rsidR="002A3B54" w:rsidRDefault="002A3B54">
            <w:r>
              <w:t xml:space="preserve">Занятие </w:t>
            </w:r>
            <w:proofErr w:type="gramStart"/>
            <w:r>
              <w:t>–п</w:t>
            </w:r>
            <w:proofErr w:type="gramEnd"/>
            <w:r>
              <w:t>утешествие «Путешествие на чудо - фабрику»)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B54" w:rsidRDefault="00277783">
            <w:r>
              <w:t>13.11.15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B54" w:rsidRDefault="002A3B54"/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B54" w:rsidRDefault="002A3B54">
            <w:r>
              <w:t xml:space="preserve">Готовые </w:t>
            </w:r>
            <w:proofErr w:type="gramStart"/>
            <w:r>
              <w:t>аппликации</w:t>
            </w:r>
            <w:proofErr w:type="gramEnd"/>
            <w:r>
              <w:t xml:space="preserve"> выполненные различными техниками; цветной картон, клей, кисти, эскизы на каждого ребенка, вата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B54" w:rsidRDefault="002A3B54">
            <w:proofErr w:type="gramStart"/>
            <w:r>
              <w:t>Игра-путешествие, рассматривание материалов, экспериментирование с ними; художественное слово; беседа, объяснение, показ</w:t>
            </w:r>
            <w:proofErr w:type="gram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3B54" w:rsidRDefault="002A3B54">
            <w:r>
              <w:t xml:space="preserve">-Игра-путешествие на «чудо </w:t>
            </w:r>
            <w:proofErr w:type="gramStart"/>
            <w:r>
              <w:t>-ф</w:t>
            </w:r>
            <w:proofErr w:type="gramEnd"/>
            <w:r>
              <w:t xml:space="preserve">абрику» (знакомство со свойствами материалов); </w:t>
            </w:r>
          </w:p>
          <w:p w:rsidR="002A3B54" w:rsidRDefault="002A3B54">
            <w:r>
              <w:t xml:space="preserve">-рассматривание аппликаций; </w:t>
            </w:r>
          </w:p>
          <w:p w:rsidR="002A3B54" w:rsidRDefault="002A3B54">
            <w:r>
              <w:t xml:space="preserve">-пальчиковая игра; </w:t>
            </w:r>
          </w:p>
          <w:p w:rsidR="002A3B54" w:rsidRDefault="002A3B54">
            <w:r>
              <w:t>-практическая часть (аппликация из ткани "Украсим платок").</w:t>
            </w:r>
          </w:p>
        </w:tc>
      </w:tr>
      <w:tr w:rsidR="002A3B54" w:rsidTr="00277783">
        <w:trPr>
          <w:cantSplit/>
          <w:trHeight w:val="4112"/>
        </w:trPr>
        <w:tc>
          <w:tcPr>
            <w:tcW w:w="993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B54" w:rsidRDefault="002A3B54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B54" w:rsidRDefault="002A3B54">
            <w:r>
              <w:t xml:space="preserve">11. </w:t>
            </w:r>
          </w:p>
          <w:p w:rsidR="002A3B54" w:rsidRDefault="002A3B54">
            <w:r>
              <w:t>«Грибочки»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B54" w:rsidRDefault="002A3B54" w:rsidP="002A3B54">
            <w:r>
              <w:t xml:space="preserve"> </w:t>
            </w:r>
            <w:r w:rsidR="00277783">
              <w:t>20.11.15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B54" w:rsidRDefault="002A3B54"/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B54" w:rsidRDefault="002A3B54">
            <w:r>
              <w:t>Картинки с изображением грибов, гофрированный картон, клей, кисти, ножницы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B54" w:rsidRDefault="002A3B54">
            <w:r>
              <w:t>Рассматривание иллюстраций, художественное слово, объяснение, показ, сравнение, использование схемы (техника безопасности при работе с ножницами)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3B54" w:rsidRDefault="002A3B54">
            <w:r>
              <w:t>-Беседа по теме;</w:t>
            </w:r>
          </w:p>
          <w:p w:rsidR="002A3B54" w:rsidRDefault="002A3B54">
            <w:r>
              <w:t>-знакомство с новым материалом;</w:t>
            </w:r>
          </w:p>
          <w:p w:rsidR="002A3B54" w:rsidRDefault="002A3B54">
            <w:r>
              <w:t>-повторить технику безопасности при работе с ножницами;</w:t>
            </w:r>
          </w:p>
          <w:p w:rsidR="002A3B54" w:rsidRDefault="002A3B54">
            <w:r>
              <w:t>-показ новой техники аппликации;</w:t>
            </w:r>
          </w:p>
          <w:p w:rsidR="002A3B54" w:rsidRDefault="002A3B54">
            <w:r>
              <w:t>-практическая часть (аппликация из гофрированного картона)</w:t>
            </w:r>
          </w:p>
        </w:tc>
      </w:tr>
      <w:tr w:rsidR="002A3B54" w:rsidTr="00277783">
        <w:trPr>
          <w:cantSplit/>
          <w:trHeight w:val="632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B54" w:rsidRDefault="002A3B54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B54" w:rsidRDefault="002A3B54" w:rsidP="00277783">
            <w:r>
              <w:t>12.</w:t>
            </w:r>
          </w:p>
          <w:p w:rsidR="002A3B54" w:rsidRDefault="002A3B54" w:rsidP="00277783">
            <w:r>
              <w:t xml:space="preserve"> Занятие- путешествие</w:t>
            </w:r>
          </w:p>
          <w:p w:rsidR="002A3B54" w:rsidRDefault="002A3B54" w:rsidP="00277783">
            <w:r>
              <w:t>«Жар-птица»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B54" w:rsidRDefault="00277783">
            <w:r>
              <w:t>27.11.15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B54" w:rsidRDefault="002A3B54"/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B54" w:rsidRDefault="002A3B54">
            <w:r>
              <w:t xml:space="preserve">Выставка работ на тему «Сказочные птицы», </w:t>
            </w:r>
            <w:proofErr w:type="spellStart"/>
            <w:proofErr w:type="gramStart"/>
            <w:r>
              <w:t>аудио-запись</w:t>
            </w:r>
            <w:proofErr w:type="spellEnd"/>
            <w:proofErr w:type="gramEnd"/>
            <w:r>
              <w:t xml:space="preserve"> «Голоса птиц», </w:t>
            </w:r>
            <w:proofErr w:type="spellStart"/>
            <w:r>
              <w:t>цв</w:t>
            </w:r>
            <w:proofErr w:type="spellEnd"/>
            <w:r>
              <w:t>. картон, кисти, клей, карандашные опилки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B54" w:rsidRDefault="002A3B54">
            <w:r>
              <w:t xml:space="preserve">Игра-путешествие, рассматривание иллюстраций, слушание </w:t>
            </w:r>
            <w:proofErr w:type="spellStart"/>
            <w:proofErr w:type="gramStart"/>
            <w:r>
              <w:t>аудио-записи</w:t>
            </w:r>
            <w:proofErr w:type="spellEnd"/>
            <w:proofErr w:type="gramEnd"/>
            <w:r>
              <w:t>, беседа, напоминание.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3B54" w:rsidRDefault="002A3B54">
            <w:r>
              <w:t>-Игра – путешествие;</w:t>
            </w:r>
          </w:p>
          <w:p w:rsidR="002A3B54" w:rsidRDefault="002A3B54">
            <w:r>
              <w:t>-рассматривание нового материала для поделок;</w:t>
            </w:r>
          </w:p>
          <w:p w:rsidR="002A3B54" w:rsidRDefault="002A3B54">
            <w:r>
              <w:t>-практическая часть (аппликация из карандашных опилок).</w:t>
            </w:r>
          </w:p>
        </w:tc>
      </w:tr>
      <w:tr w:rsidR="002A3B54" w:rsidTr="00277783">
        <w:trPr>
          <w:cantSplit/>
          <w:trHeight w:val="2475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B54" w:rsidRDefault="002A3B54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B54" w:rsidRDefault="002A3B54">
            <w:r>
              <w:t>13.</w:t>
            </w:r>
          </w:p>
          <w:p w:rsidR="002A3B54" w:rsidRDefault="002A3B54">
            <w:r>
              <w:t xml:space="preserve"> Контрольное занятие «Открытка</w:t>
            </w:r>
            <w:proofErr w:type="gramStart"/>
            <w:r>
              <w:t xml:space="preserve"> С</w:t>
            </w:r>
            <w:proofErr w:type="gramEnd"/>
            <w:r>
              <w:t xml:space="preserve"> Новым годом!»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B54" w:rsidRDefault="00277783">
            <w:r>
              <w:t>04.12.15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B54" w:rsidRDefault="002A3B54"/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B54" w:rsidRDefault="002A3B54">
            <w:r>
              <w:t>Открытки для наглядности, ножницы, цветная бумага, материал использовавшийся ранее на занятия</w:t>
            </w:r>
            <w:proofErr w:type="gramStart"/>
            <w:r>
              <w:t>х(</w:t>
            </w:r>
            <w:proofErr w:type="gramEnd"/>
            <w:r>
              <w:t>выбор материала по желанию ребенка)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B54" w:rsidRDefault="002A3B54">
            <w:r>
              <w:t>Беседа, задание, рассматривание открыток, художественное слово, сравнение.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3B54" w:rsidRDefault="002A3B54">
            <w:r>
              <w:t>-Беседа по теме;</w:t>
            </w:r>
          </w:p>
          <w:p w:rsidR="002A3B54" w:rsidRDefault="002A3B54">
            <w:r>
              <w:t>-рассматривание открыток;</w:t>
            </w:r>
          </w:p>
          <w:p w:rsidR="002A3B54" w:rsidRDefault="002A3B54">
            <w:r>
              <w:t>- практическая часть (сюжет и материал по замыслу ребенка).</w:t>
            </w:r>
          </w:p>
        </w:tc>
      </w:tr>
      <w:tr w:rsidR="002A3B54" w:rsidTr="005A637C">
        <w:trPr>
          <w:cantSplit/>
          <w:trHeight w:val="480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B54" w:rsidRDefault="002A3B54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7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3B54" w:rsidRDefault="002A3B54">
            <w:pPr>
              <w:jc w:val="center"/>
            </w:pPr>
            <w:r>
              <w:rPr>
                <w:b/>
                <w:i/>
              </w:rPr>
              <w:t>З</w:t>
            </w:r>
            <w:r>
              <w:rPr>
                <w:b/>
                <w:i/>
                <w:sz w:val="28"/>
                <w:szCs w:val="28"/>
              </w:rPr>
              <w:t>имушка - зима</w:t>
            </w:r>
          </w:p>
        </w:tc>
      </w:tr>
      <w:tr w:rsidR="002A3B54" w:rsidTr="00277783">
        <w:trPr>
          <w:cantSplit/>
          <w:trHeight w:val="2682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2A3B54" w:rsidRDefault="002A3B54">
            <w:pPr>
              <w:ind w:right="113"/>
              <w:jc w:val="center"/>
            </w:pPr>
            <w:proofErr w:type="spellStart"/>
            <w:r>
              <w:rPr>
                <w:b/>
                <w:i/>
              </w:rPr>
              <w:lastRenderedPageBreak/>
              <w:t>Пластилинография</w:t>
            </w:r>
            <w:proofErr w:type="spellEnd"/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B54" w:rsidRDefault="002A3B54">
            <w:r>
              <w:t>14.</w:t>
            </w:r>
          </w:p>
          <w:p w:rsidR="002A3B54" w:rsidRDefault="002A3B54">
            <w:r>
              <w:t>Вводное занятие «Пластилиновое чудо»</w:t>
            </w:r>
          </w:p>
          <w:p w:rsidR="002A3B54" w:rsidRDefault="002A3B5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B54" w:rsidRDefault="002A3B54"/>
          <w:p w:rsidR="002A3B54" w:rsidRDefault="00277783">
            <w:r>
              <w:t>11.12.15</w:t>
            </w:r>
          </w:p>
          <w:p w:rsidR="002A3B54" w:rsidRDefault="002A3B54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B54" w:rsidRDefault="002A3B54"/>
          <w:p w:rsidR="002A3B54" w:rsidRDefault="002A3B54"/>
          <w:p w:rsidR="002A3B54" w:rsidRDefault="002A3B54"/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B54" w:rsidRDefault="002A3B54">
            <w:r>
              <w:t>Готовые работы для наглядности, цветной картон, пластилин, диафильм «Пластилиновая ворона»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B54" w:rsidRDefault="002A3B54">
            <w:r>
              <w:t>Просмотр диафильма, рассматривание, беседа, объяснение, показ, экспериментирование, упражнения.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3B54" w:rsidRDefault="002A3B54">
            <w:r>
              <w:t xml:space="preserve">-Просмотр диафильма «Пластилиновая ворона»; </w:t>
            </w:r>
          </w:p>
          <w:p w:rsidR="002A3B54" w:rsidRDefault="002A3B54">
            <w:r>
              <w:t>-рассматривание готовых работ, беседа по теме;</w:t>
            </w:r>
          </w:p>
          <w:p w:rsidR="002A3B54" w:rsidRDefault="002A3B54">
            <w:r>
              <w:t>-экспериментирование с пластилином;</w:t>
            </w:r>
          </w:p>
          <w:p w:rsidR="002A3B54" w:rsidRDefault="002A3B54">
            <w:r>
              <w:t xml:space="preserve">-практическая часть ("Зимняя картинка" в технике </w:t>
            </w:r>
            <w:proofErr w:type="spellStart"/>
            <w:r>
              <w:t>налепа</w:t>
            </w:r>
            <w:proofErr w:type="spellEnd"/>
            <w:r>
              <w:t>)</w:t>
            </w:r>
          </w:p>
        </w:tc>
      </w:tr>
      <w:tr w:rsidR="002A3B54" w:rsidTr="00277783">
        <w:trPr>
          <w:cantSplit/>
          <w:trHeight w:val="1735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2A3B54" w:rsidRDefault="002A3B54">
            <w:pPr>
              <w:snapToGrid w:val="0"/>
              <w:ind w:left="113" w:right="113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B54" w:rsidRDefault="002A3B54">
            <w:r>
              <w:t>15.</w:t>
            </w:r>
          </w:p>
          <w:p w:rsidR="002A3B54" w:rsidRDefault="002A3B54">
            <w:r>
              <w:t>«Снегурочка» занятие игрового типа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B54" w:rsidRDefault="002A3B54"/>
          <w:p w:rsidR="002A3B54" w:rsidRDefault="00277783">
            <w:r>
              <w:t>18.12.15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B54" w:rsidRDefault="002A3B54"/>
          <w:p w:rsidR="002A3B54" w:rsidRDefault="002A3B54"/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B54" w:rsidRDefault="002A3B54">
            <w:r>
              <w:t>Цветной картон с силуэтом Снегурочки, блестки для украшения, кукла Снегурочка для рассматривания, стека, пластилин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B54" w:rsidRDefault="002A3B54">
            <w:r>
              <w:t>Художественное слово, рассматривание иллюстраций, объяснение, игра, загадывание загадок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3B54" w:rsidRDefault="002A3B54">
            <w:r>
              <w:t>-Беседа по теме;</w:t>
            </w:r>
          </w:p>
          <w:p w:rsidR="002A3B54" w:rsidRDefault="002A3B54">
            <w:r>
              <w:t>-объяснение задания, закрепление правил и приемов работы с пластилином;</w:t>
            </w:r>
          </w:p>
          <w:p w:rsidR="002A3B54" w:rsidRDefault="002A3B54">
            <w:r>
              <w:t xml:space="preserve">-практическая часть (техника объемного </w:t>
            </w:r>
            <w:proofErr w:type="spellStart"/>
            <w:r>
              <w:t>налепа</w:t>
            </w:r>
            <w:proofErr w:type="spellEnd"/>
            <w:r>
              <w:t>, вдавливание блесток).</w:t>
            </w:r>
          </w:p>
        </w:tc>
      </w:tr>
      <w:tr w:rsidR="002A3B54" w:rsidTr="00277783">
        <w:trPr>
          <w:cantSplit/>
          <w:trHeight w:val="2163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2A3B54" w:rsidRDefault="002A3B54">
            <w:pPr>
              <w:snapToGrid w:val="0"/>
              <w:ind w:left="113" w:right="113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B54" w:rsidRDefault="002A3B54">
            <w:r>
              <w:t>16 .</w:t>
            </w:r>
          </w:p>
          <w:p w:rsidR="002A3B54" w:rsidRDefault="002A3B54">
            <w:r>
              <w:t>«Живые яблочки на веточках»</w:t>
            </w:r>
          </w:p>
          <w:p w:rsidR="002A3B54" w:rsidRDefault="002A3B5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B54" w:rsidRDefault="002A3B54"/>
          <w:p w:rsidR="002A3B54" w:rsidRDefault="00277783">
            <w:r>
              <w:t>25.12.15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B54" w:rsidRDefault="002A3B54"/>
          <w:p w:rsidR="002A3B54" w:rsidRDefault="002A3B54"/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B54" w:rsidRDefault="002A3B54">
            <w:r>
              <w:t>Цветной картон, пластилин, стека, доска для лепки, фотоиллюстрация со снегирями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B54" w:rsidRDefault="002A3B54">
            <w:r>
              <w:t>Художественное слово, беседа, рассматривание иллюстраций со снегирями, сравнение, аналогия, показ ребенка.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3B54" w:rsidRDefault="002A3B54">
            <w:r>
              <w:t>-беседа по теме;</w:t>
            </w:r>
          </w:p>
          <w:p w:rsidR="002A3B54" w:rsidRDefault="002A3B54">
            <w:r>
              <w:t xml:space="preserve">-практическая часть (изображение снегирей с помощью приемов скатывания, расплющивания, </w:t>
            </w:r>
            <w:proofErr w:type="spellStart"/>
            <w:r>
              <w:t>примазывания</w:t>
            </w:r>
            <w:proofErr w:type="spellEnd"/>
            <w:r>
              <w:t xml:space="preserve">, в </w:t>
            </w:r>
            <w:proofErr w:type="spellStart"/>
            <w:r>
              <w:t>полуобъеме</w:t>
            </w:r>
            <w:proofErr w:type="spellEnd"/>
            <w:r>
              <w:t>).</w:t>
            </w:r>
          </w:p>
        </w:tc>
      </w:tr>
      <w:tr w:rsidR="002A3B54" w:rsidTr="00277783">
        <w:trPr>
          <w:cantSplit/>
          <w:trHeight w:val="2505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2A3B54" w:rsidRDefault="002A3B54">
            <w:pPr>
              <w:snapToGrid w:val="0"/>
              <w:ind w:left="113" w:right="113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B54" w:rsidRDefault="002A3B54">
            <w:r>
              <w:t>17.</w:t>
            </w:r>
          </w:p>
          <w:p w:rsidR="002A3B54" w:rsidRDefault="002A3B54">
            <w:r>
              <w:t>«Пингвины на льдине»</w:t>
            </w:r>
          </w:p>
          <w:p w:rsidR="002A3B54" w:rsidRDefault="002A3B54">
            <w:r>
              <w:t>(совместная деятельность с родителями)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B54" w:rsidRDefault="002A3B54"/>
          <w:p w:rsidR="002A3B54" w:rsidRDefault="002A3B54"/>
          <w:p w:rsidR="002A3B54" w:rsidRDefault="00277783">
            <w:r>
              <w:t>15.01.16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B54" w:rsidRDefault="002A3B54"/>
          <w:p w:rsidR="002A3B54" w:rsidRDefault="002A3B54"/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B54" w:rsidRDefault="002A3B54">
            <w:proofErr w:type="gramStart"/>
            <w:r>
              <w:t>Цветной картон с контуром округлых льдин, пластилин, доска для лепки, стека, картинки с изображением медведя, волка, жирафа, слона, коровы, пингвина</w:t>
            </w:r>
            <w:proofErr w:type="gramEnd"/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B54" w:rsidRDefault="002A3B54">
            <w:r>
              <w:t>Рассматривание иллюстраций, беседа, художественное слово, загадывание загадок, пальчиковая игра, показ детей и воспитателя, упражнения.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3B54" w:rsidRDefault="002A3B54">
            <w:r>
              <w:t>-беседа по теме;</w:t>
            </w:r>
          </w:p>
          <w:p w:rsidR="002A3B54" w:rsidRDefault="002A3B54">
            <w:r>
              <w:t>-разминка для пальчиков;</w:t>
            </w:r>
          </w:p>
          <w:p w:rsidR="002A3B54" w:rsidRDefault="002A3B54">
            <w:r>
              <w:t>-практическая часть (изображение пингвинов с помощью приемов скатывания, расплющивания, "закрашивание" пластилином).</w:t>
            </w:r>
          </w:p>
        </w:tc>
      </w:tr>
      <w:tr w:rsidR="002A3B54" w:rsidTr="005A637C">
        <w:trPr>
          <w:cantSplit/>
          <w:trHeight w:val="300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2A3B54" w:rsidRDefault="002A3B54">
            <w:pPr>
              <w:snapToGrid w:val="0"/>
              <w:ind w:left="113" w:right="113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47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3B54" w:rsidRDefault="002A3B54">
            <w:pPr>
              <w:pStyle w:val="3"/>
            </w:pPr>
            <w:r>
              <w:t>"Лесные жители"</w:t>
            </w:r>
          </w:p>
        </w:tc>
      </w:tr>
      <w:tr w:rsidR="002A3B54" w:rsidTr="00277783">
        <w:trPr>
          <w:cantSplit/>
          <w:trHeight w:val="2184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2A3B54" w:rsidRDefault="002A3B54">
            <w:pPr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B54" w:rsidRDefault="002A3B54">
            <w:r>
              <w:t>18.</w:t>
            </w:r>
          </w:p>
          <w:p w:rsidR="002A3B54" w:rsidRDefault="002A3B54">
            <w:r>
              <w:t>«Змейка»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B54" w:rsidRDefault="00277783">
            <w:r>
              <w:t>22.01.16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B54" w:rsidRDefault="002A3B54"/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B54" w:rsidRDefault="002A3B54">
            <w:r>
              <w:t>Цветной картон, пластилин, стека, доска для лепки, игрушка - змейка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B54" w:rsidRDefault="002A3B54">
            <w:r>
              <w:t>Художественное слово, беседа, рассматривание иллюстраций, загадывание загадок, показ ребенка, пояснение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3B54" w:rsidRDefault="002A3B54">
            <w:r>
              <w:t>-беседа по теме;</w:t>
            </w:r>
          </w:p>
          <w:p w:rsidR="002A3B54" w:rsidRDefault="002A3B54">
            <w:r>
              <w:t xml:space="preserve">-практическая часть (лепка змейки в технике </w:t>
            </w:r>
            <w:proofErr w:type="spellStart"/>
            <w:r>
              <w:t>налепа</w:t>
            </w:r>
            <w:proofErr w:type="spellEnd"/>
            <w:r>
              <w:t xml:space="preserve"> с использованием приема перекручивания)</w:t>
            </w:r>
          </w:p>
        </w:tc>
      </w:tr>
      <w:tr w:rsidR="002A3B54" w:rsidTr="00277783">
        <w:trPr>
          <w:cantSplit/>
          <w:trHeight w:val="2505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2A3B54" w:rsidRDefault="002A3B54">
            <w:pPr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B54" w:rsidRDefault="002A3B54">
            <w:r>
              <w:t>19.</w:t>
            </w:r>
          </w:p>
          <w:p w:rsidR="002A3B54" w:rsidRDefault="002A3B54">
            <w:r>
              <w:t>«Мишка косолапый» занятие игрового типа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B54" w:rsidRDefault="00277783">
            <w:r>
              <w:t>29.01.16</w:t>
            </w:r>
          </w:p>
          <w:p w:rsidR="002A3B54" w:rsidRDefault="002A3B54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B54" w:rsidRDefault="002A3B54"/>
          <w:p w:rsidR="002A3B54" w:rsidRDefault="002A3B54"/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B54" w:rsidRDefault="002A3B54">
            <w:r>
              <w:t xml:space="preserve">Цветной картон, пластилин, стека, доска для лепки, репродукция картины И. Шишкина «Утро в сосновом лесу», шапочка маска медведя для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/и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B54" w:rsidRDefault="002A3B54">
            <w:r>
              <w:t>Сюрпризный момент,  беседа, художественное слово, беседа, подвижная игра, рассматривание картины, показ и пояснение ребенка.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3B54" w:rsidRDefault="002A3B54">
            <w:r>
              <w:t xml:space="preserve">-Сюрпризный момент; </w:t>
            </w:r>
            <w:proofErr w:type="gramStart"/>
            <w:r>
              <w:t>-б</w:t>
            </w:r>
            <w:proofErr w:type="gramEnd"/>
            <w:r>
              <w:t>еседа по теме;</w:t>
            </w:r>
          </w:p>
          <w:p w:rsidR="002A3B54" w:rsidRDefault="002A3B54">
            <w:r>
              <w:t xml:space="preserve">-практическая часть (изображение медведя в </w:t>
            </w:r>
            <w:proofErr w:type="spellStart"/>
            <w:r>
              <w:t>полуобъеме</w:t>
            </w:r>
            <w:proofErr w:type="spellEnd"/>
            <w:r>
              <w:t>);</w:t>
            </w:r>
          </w:p>
          <w:p w:rsidR="002A3B54" w:rsidRDefault="002A3B54">
            <w:r>
              <w:t xml:space="preserve">-подвижная игра «У медведя </w:t>
            </w:r>
            <w:proofErr w:type="gramStart"/>
            <w:r>
              <w:t>во</w:t>
            </w:r>
            <w:proofErr w:type="gramEnd"/>
            <w:r>
              <w:t xml:space="preserve"> бору»</w:t>
            </w:r>
          </w:p>
          <w:p w:rsidR="002A3B54" w:rsidRDefault="002A3B54"/>
        </w:tc>
      </w:tr>
      <w:tr w:rsidR="002A3B54" w:rsidTr="00277783">
        <w:trPr>
          <w:cantSplit/>
          <w:trHeight w:val="2246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2A3B54" w:rsidRDefault="002A3B54">
            <w:pPr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B54" w:rsidRDefault="002A3B54">
            <w:pPr>
              <w:snapToGrid w:val="0"/>
            </w:pPr>
            <w:r>
              <w:t xml:space="preserve">20. </w:t>
            </w:r>
          </w:p>
          <w:p w:rsidR="002A3B54" w:rsidRDefault="002A3B54">
            <w:pPr>
              <w:snapToGrid w:val="0"/>
            </w:pPr>
            <w:r>
              <w:t>«</w:t>
            </w:r>
            <w:proofErr w:type="spellStart"/>
            <w:r>
              <w:t>Совушка-сова</w:t>
            </w:r>
            <w:proofErr w:type="spellEnd"/>
            <w:r>
              <w:t xml:space="preserve"> – большая голова»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B54" w:rsidRDefault="00277783">
            <w:r>
              <w:t>05.02.16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B54" w:rsidRDefault="002A3B54"/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B54" w:rsidRDefault="002A3B54">
            <w:pPr>
              <w:snapToGrid w:val="0"/>
            </w:pPr>
          </w:p>
          <w:p w:rsidR="002A3B54" w:rsidRDefault="002A3B54">
            <w:r>
              <w:t>Цветной картон, пластилин, стека, доска для лепки, иллюстрация с изображением совы, игрушка - сова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B54" w:rsidRDefault="002A3B54">
            <w:pPr>
              <w:snapToGrid w:val="0"/>
            </w:pPr>
          </w:p>
          <w:p w:rsidR="002A3B54" w:rsidRDefault="002A3B54">
            <w:r>
              <w:t>Художественное слово, беседа, загадывание загадки, сравнение, напоминание.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3B54" w:rsidRDefault="002A3B54">
            <w:pPr>
              <w:snapToGrid w:val="0"/>
            </w:pPr>
          </w:p>
          <w:p w:rsidR="002A3B54" w:rsidRDefault="002A3B54">
            <w:r>
              <w:t>-беседа по теме;</w:t>
            </w:r>
          </w:p>
          <w:p w:rsidR="002A3B54" w:rsidRDefault="002A3B54">
            <w:r>
              <w:t>-практическая часть (выполнение в технике "</w:t>
            </w:r>
            <w:proofErr w:type="spellStart"/>
            <w:r>
              <w:t>налепа</w:t>
            </w:r>
            <w:proofErr w:type="spellEnd"/>
            <w:r>
              <w:t>")</w:t>
            </w:r>
          </w:p>
        </w:tc>
      </w:tr>
      <w:tr w:rsidR="002A3B54" w:rsidTr="00277783">
        <w:trPr>
          <w:cantSplit/>
          <w:trHeight w:val="2730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2A3B54" w:rsidRDefault="002A3B54">
            <w:pPr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B54" w:rsidRDefault="002A3B54">
            <w:r>
              <w:t>21.</w:t>
            </w:r>
          </w:p>
          <w:p w:rsidR="002A3B54" w:rsidRDefault="002A3B54">
            <w:r>
              <w:t xml:space="preserve">Занятие- путешествие «В гости к ёжику» </w:t>
            </w:r>
          </w:p>
          <w:p w:rsidR="002A3B54" w:rsidRDefault="002A3B5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B54" w:rsidRDefault="002A3B54"/>
          <w:p w:rsidR="002A3B54" w:rsidRDefault="00277783">
            <w:r>
              <w:t>12.02.16</w:t>
            </w:r>
          </w:p>
          <w:p w:rsidR="002A3B54" w:rsidRDefault="002A3B54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B54" w:rsidRDefault="002A3B54"/>
          <w:p w:rsidR="002A3B54" w:rsidRDefault="002A3B54"/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B54" w:rsidRDefault="002A3B54">
            <w:r>
              <w:t>Цветной картон, пластилин, стека, доска для лепки, трафареты различных животных, игрушки-ежи для рассматривания, половинки зубочисток, простой карандаш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B54" w:rsidRDefault="002A3B54">
            <w:r>
              <w:t xml:space="preserve">Игровой метод: путешествие на лесную поляну, рассматривание, беседа, слушание </w:t>
            </w:r>
            <w:proofErr w:type="spellStart"/>
            <w:proofErr w:type="gramStart"/>
            <w:r>
              <w:t>аудио-записи</w:t>
            </w:r>
            <w:proofErr w:type="spellEnd"/>
            <w:proofErr w:type="gramEnd"/>
            <w:r>
              <w:t>, художественное слово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3B54" w:rsidRDefault="002A3B54">
            <w:r>
              <w:t>-игра-путешествие «В гости к ёжику»;</w:t>
            </w:r>
          </w:p>
          <w:p w:rsidR="002A3B54" w:rsidRDefault="002A3B54">
            <w:r>
              <w:t>-беседа;</w:t>
            </w:r>
          </w:p>
          <w:p w:rsidR="002A3B54" w:rsidRDefault="002A3B54">
            <w:r>
              <w:t xml:space="preserve">-практическая часть (техника создания изображения в </w:t>
            </w:r>
            <w:proofErr w:type="spellStart"/>
            <w:r>
              <w:t>полуобъеме</w:t>
            </w:r>
            <w:proofErr w:type="spellEnd"/>
            <w:r>
              <w:t>, закрашивание контура пластилином)</w:t>
            </w:r>
          </w:p>
          <w:p w:rsidR="002A3B54" w:rsidRDefault="002A3B54"/>
          <w:p w:rsidR="002A3B54" w:rsidRDefault="002A3B54"/>
        </w:tc>
      </w:tr>
      <w:tr w:rsidR="002A3B54" w:rsidTr="005A637C">
        <w:trPr>
          <w:cantSplit/>
          <w:trHeight w:val="435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2A3B54" w:rsidRDefault="002A3B54">
            <w:pPr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47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3B54" w:rsidRDefault="002A3B54">
            <w:pPr>
              <w:jc w:val="center"/>
            </w:pPr>
            <w:r>
              <w:rPr>
                <w:b/>
                <w:i/>
                <w:sz w:val="28"/>
                <w:szCs w:val="28"/>
              </w:rPr>
              <w:t>В гостях у сказки</w:t>
            </w:r>
          </w:p>
        </w:tc>
      </w:tr>
      <w:tr w:rsidR="002A3B54" w:rsidTr="00277783">
        <w:trPr>
          <w:cantSplit/>
          <w:trHeight w:val="3769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2A3B54" w:rsidRDefault="002A3B54">
            <w:pPr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B54" w:rsidRDefault="002A3B54">
            <w:r>
              <w:t>22.</w:t>
            </w:r>
          </w:p>
          <w:p w:rsidR="002A3B54" w:rsidRDefault="002A3B54">
            <w:r>
              <w:t>«Золотая рыбка»</w:t>
            </w:r>
          </w:p>
          <w:p w:rsidR="002A3B54" w:rsidRDefault="002A3B54"/>
          <w:p w:rsidR="002A3B54" w:rsidRDefault="002A3B5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B54" w:rsidRDefault="002A3B54"/>
          <w:p w:rsidR="002A3B54" w:rsidRDefault="00277783">
            <w:r>
              <w:t>26.02.16</w:t>
            </w:r>
          </w:p>
          <w:p w:rsidR="002A3B54" w:rsidRDefault="002A3B54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B54" w:rsidRDefault="002A3B54"/>
          <w:p w:rsidR="002A3B54" w:rsidRDefault="002A3B54"/>
          <w:p w:rsidR="002A3B54" w:rsidRDefault="002A3B54"/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B54" w:rsidRDefault="002A3B54">
            <w:r>
              <w:t>Цветной картон, пластилин, стека, футляр от таблеток, бусинка, блестки, набор картинок по произведению А. С. Пушкина «Сказка о рыбаке и рыбке», готовое панно по теме занятия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B54" w:rsidRDefault="002A3B54">
            <w:r>
              <w:t>Художественное слово, рассматривание иллюстраций, беседа, анализ образца, показ детей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3B54" w:rsidRDefault="002A3B54">
            <w:r>
              <w:t>-Чтение отрывка из произведения А.С. Пушкина «Сказка о рыбаке и рыбке»;</w:t>
            </w:r>
          </w:p>
          <w:p w:rsidR="002A3B54" w:rsidRDefault="002A3B54">
            <w:r>
              <w:t xml:space="preserve">-беседа с детьми по теме; </w:t>
            </w:r>
          </w:p>
          <w:p w:rsidR="002A3B54" w:rsidRDefault="002A3B54">
            <w:r>
              <w:t xml:space="preserve">-практическая часть (техника создания изображения в </w:t>
            </w:r>
            <w:proofErr w:type="spellStart"/>
            <w:r>
              <w:t>полуобъеме</w:t>
            </w:r>
            <w:proofErr w:type="spellEnd"/>
            <w:r>
              <w:t>)</w:t>
            </w:r>
          </w:p>
        </w:tc>
      </w:tr>
      <w:tr w:rsidR="0005673D" w:rsidTr="00277783">
        <w:trPr>
          <w:cantSplit/>
          <w:trHeight w:val="2505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05673D" w:rsidRDefault="0005673D">
            <w:pPr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73D" w:rsidRDefault="0005673D">
            <w:r>
              <w:t xml:space="preserve">23. </w:t>
            </w:r>
          </w:p>
          <w:p w:rsidR="0005673D" w:rsidRDefault="0005673D">
            <w:r>
              <w:t>«Теремок»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73D" w:rsidRDefault="00277783">
            <w:r>
              <w:t>04.03.16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73D" w:rsidRDefault="0005673D"/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73D" w:rsidRDefault="0005673D">
            <w:r>
              <w:t>Цветной картон, пластилин, стека, доска для лепки, иллюстрация с изображением теремка, шапочки для драматизации сказки «Теремок»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73D" w:rsidRDefault="0005673D">
            <w:r>
              <w:t>Художественное слово, игровой метод, рассматривание иллюстрации, загадывание загадок, напоминание.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673D" w:rsidRDefault="0005673D">
            <w:r>
              <w:t>-беседа по теме;</w:t>
            </w:r>
          </w:p>
          <w:p w:rsidR="0005673D" w:rsidRDefault="0005673D">
            <w:r>
              <w:t xml:space="preserve">-практическая часть (раскатывание, сплющивание, выполнение декоративных элементов); </w:t>
            </w:r>
          </w:p>
          <w:p w:rsidR="0005673D" w:rsidRDefault="0005673D">
            <w:r>
              <w:t>-инсценировка сказки «Теремок».</w:t>
            </w:r>
          </w:p>
        </w:tc>
      </w:tr>
      <w:tr w:rsidR="0005673D" w:rsidTr="00277783">
        <w:trPr>
          <w:cantSplit/>
          <w:trHeight w:val="2184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05673D" w:rsidRDefault="0005673D">
            <w:pPr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73D" w:rsidRDefault="0005673D">
            <w:r>
              <w:t xml:space="preserve">24. </w:t>
            </w:r>
          </w:p>
          <w:p w:rsidR="0005673D" w:rsidRDefault="0005673D">
            <w:r>
              <w:t>«</w:t>
            </w:r>
            <w:proofErr w:type="spellStart"/>
            <w:r>
              <w:t>Чебурашка</w:t>
            </w:r>
            <w:proofErr w:type="spellEnd"/>
            <w: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73D" w:rsidRDefault="00277783">
            <w:r>
              <w:t>11.03.16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73D" w:rsidRDefault="0005673D"/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73D" w:rsidRDefault="0005673D">
            <w:r>
              <w:t xml:space="preserve">Цветной картон, пластилин, иллюстрация с изображением </w:t>
            </w:r>
            <w:proofErr w:type="spellStart"/>
            <w:r>
              <w:t>Чебурашки</w:t>
            </w:r>
            <w:proofErr w:type="spellEnd"/>
            <w:r>
              <w:t xml:space="preserve">, </w:t>
            </w:r>
            <w:proofErr w:type="spellStart"/>
            <w:proofErr w:type="gramStart"/>
            <w:r>
              <w:t>аудио-запись</w:t>
            </w:r>
            <w:proofErr w:type="spellEnd"/>
            <w:proofErr w:type="gramEnd"/>
            <w:r>
              <w:t xml:space="preserve"> «песня </w:t>
            </w:r>
            <w:proofErr w:type="spellStart"/>
            <w:r>
              <w:t>Чебурашки</w:t>
            </w:r>
            <w:proofErr w:type="spellEnd"/>
            <w:r>
              <w:t>»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73D" w:rsidRDefault="0005673D">
            <w:r>
              <w:t xml:space="preserve">Художественное слово, слушание </w:t>
            </w:r>
            <w:proofErr w:type="spellStart"/>
            <w:proofErr w:type="gramStart"/>
            <w:r>
              <w:t>аудио-записи</w:t>
            </w:r>
            <w:proofErr w:type="spellEnd"/>
            <w:proofErr w:type="gramEnd"/>
            <w:r>
              <w:t>, загадывание загадок, рассказ детей о последовательности выполнения.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673D" w:rsidRDefault="0005673D">
            <w:r>
              <w:t>-беседа с детьми по теме;</w:t>
            </w:r>
          </w:p>
          <w:p w:rsidR="0005673D" w:rsidRDefault="0005673D">
            <w:r>
              <w:t xml:space="preserve"> -практическая часть (техника создания изображения в </w:t>
            </w:r>
            <w:proofErr w:type="spellStart"/>
            <w:r>
              <w:t>полуобъеме</w:t>
            </w:r>
            <w:proofErr w:type="spellEnd"/>
            <w:r>
              <w:t>);</w:t>
            </w:r>
          </w:p>
          <w:p w:rsidR="0005673D" w:rsidRDefault="0005673D">
            <w:r>
              <w:t xml:space="preserve">-слушание и </w:t>
            </w:r>
            <w:proofErr w:type="spellStart"/>
            <w:r>
              <w:t>подпевка</w:t>
            </w:r>
            <w:proofErr w:type="spellEnd"/>
            <w:r>
              <w:t xml:space="preserve"> песни  В. </w:t>
            </w:r>
            <w:proofErr w:type="spellStart"/>
            <w:r>
              <w:t>Шаинского</w:t>
            </w:r>
            <w:proofErr w:type="spellEnd"/>
            <w:r>
              <w:t>, Э. Успенского «</w:t>
            </w:r>
            <w:proofErr w:type="spellStart"/>
            <w:r>
              <w:t>Чебурашка</w:t>
            </w:r>
            <w:proofErr w:type="spellEnd"/>
            <w:r>
              <w:t>»</w:t>
            </w:r>
          </w:p>
        </w:tc>
      </w:tr>
      <w:tr w:rsidR="0005673D" w:rsidTr="00277783">
        <w:trPr>
          <w:cantSplit/>
          <w:trHeight w:val="1785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05673D" w:rsidRDefault="0005673D">
            <w:pPr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73D" w:rsidRDefault="0005673D">
            <w:r>
              <w:t xml:space="preserve">25. </w:t>
            </w:r>
          </w:p>
          <w:p w:rsidR="0005673D" w:rsidRDefault="0005673D">
            <w:r>
              <w:t>«Этот сказочный мир» (коллективная работа)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73D" w:rsidRDefault="0005673D" w:rsidP="0005673D">
            <w:r>
              <w:t xml:space="preserve"> </w:t>
            </w:r>
            <w:r w:rsidR="00277783">
              <w:t>18.03.16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73D" w:rsidRDefault="0005673D"/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73D" w:rsidRDefault="0005673D">
            <w:r>
              <w:t xml:space="preserve">Лист ватмана, цветной картон, пластилин, стека, иллюстрации различных сказочных героев, </w:t>
            </w:r>
            <w:proofErr w:type="spellStart"/>
            <w:proofErr w:type="gramStart"/>
            <w:r>
              <w:t>аудио-запись</w:t>
            </w:r>
            <w:proofErr w:type="spellEnd"/>
            <w:proofErr w:type="gramEnd"/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73D" w:rsidRDefault="0005673D">
            <w:r>
              <w:t xml:space="preserve">Беседа, сюрпризный момент,  слушание </w:t>
            </w:r>
            <w:proofErr w:type="spellStart"/>
            <w:proofErr w:type="gramStart"/>
            <w:r>
              <w:t>аудио-записи</w:t>
            </w:r>
            <w:proofErr w:type="spellEnd"/>
            <w:proofErr w:type="gramEnd"/>
            <w:r>
              <w:t>, рассматривание иллюстраций, показ способов действия и пояснение детьми, обсуждение.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673D" w:rsidRDefault="0005673D">
            <w:r>
              <w:t>-сюрпризный момент;</w:t>
            </w:r>
          </w:p>
          <w:p w:rsidR="0005673D" w:rsidRDefault="0005673D">
            <w:r>
              <w:t>-беседа;</w:t>
            </w:r>
          </w:p>
          <w:p w:rsidR="0005673D" w:rsidRDefault="0005673D">
            <w:r>
              <w:t>-практическая часть (использование знакомых приемов по выбору детей).</w:t>
            </w:r>
          </w:p>
          <w:p w:rsidR="0005673D" w:rsidRDefault="0005673D"/>
          <w:p w:rsidR="0005673D" w:rsidRDefault="0005673D"/>
        </w:tc>
      </w:tr>
      <w:tr w:rsidR="002A3B54" w:rsidTr="005A637C">
        <w:trPr>
          <w:cantSplit/>
          <w:trHeight w:val="390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2A3B54" w:rsidRDefault="002A3B54">
            <w:pPr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47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3B54" w:rsidRDefault="002A3B54">
            <w:pPr>
              <w:jc w:val="center"/>
            </w:pPr>
            <w:r>
              <w:rPr>
                <w:b/>
                <w:i/>
                <w:sz w:val="28"/>
                <w:szCs w:val="28"/>
              </w:rPr>
              <w:t>Животные</w:t>
            </w:r>
          </w:p>
        </w:tc>
      </w:tr>
      <w:tr w:rsidR="0005673D" w:rsidTr="00277783">
        <w:trPr>
          <w:cantSplit/>
          <w:trHeight w:val="1755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05673D" w:rsidRDefault="0005673D">
            <w:pPr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73D" w:rsidRDefault="0005673D">
            <w:r>
              <w:t>26.</w:t>
            </w:r>
          </w:p>
          <w:p w:rsidR="0005673D" w:rsidRDefault="0005673D">
            <w:r>
              <w:t>Занятие – путешествие «Путешествие в Японию и Китай» (вводное занятие)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73D" w:rsidRDefault="0005673D"/>
          <w:p w:rsidR="0005673D" w:rsidRDefault="00277783">
            <w:r>
              <w:t>01.04.16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73D" w:rsidRDefault="0005673D"/>
          <w:p w:rsidR="0005673D" w:rsidRDefault="0005673D"/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73D" w:rsidRDefault="0005673D">
            <w:r>
              <w:t xml:space="preserve">Бумага, </w:t>
            </w:r>
            <w:proofErr w:type="spellStart"/>
            <w:proofErr w:type="gramStart"/>
            <w:r>
              <w:t>фото-иллюстрации</w:t>
            </w:r>
            <w:proofErr w:type="spellEnd"/>
            <w:proofErr w:type="gramEnd"/>
            <w:r>
              <w:t xml:space="preserve"> и готовые поделки оригами для наглядности, элементы костюмов.</w:t>
            </w:r>
          </w:p>
          <w:p w:rsidR="0005673D" w:rsidRDefault="0005673D"/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73D" w:rsidRDefault="0005673D">
            <w:r>
              <w:t xml:space="preserve">Рассказ, беседа, слушание </w:t>
            </w:r>
            <w:proofErr w:type="spellStart"/>
            <w:proofErr w:type="gramStart"/>
            <w:r>
              <w:t>аудио-записи</w:t>
            </w:r>
            <w:proofErr w:type="spellEnd"/>
            <w:proofErr w:type="gramEnd"/>
            <w:r>
              <w:t>, показ, объяснение, игра-путешествие, рассматривание фотографий, иллюстраций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673D" w:rsidRDefault="0005673D">
            <w:r>
              <w:t>-Рассказ об истории возникновения и развития оригами;</w:t>
            </w:r>
          </w:p>
          <w:p w:rsidR="0005673D" w:rsidRDefault="0005673D">
            <w:r>
              <w:t>-рассматривание готовых поделок оригами и иллюстраций;</w:t>
            </w:r>
          </w:p>
          <w:p w:rsidR="0005673D" w:rsidRDefault="0005673D">
            <w:r>
              <w:t>-показ приемов оригами;</w:t>
            </w:r>
          </w:p>
          <w:p w:rsidR="0005673D" w:rsidRDefault="0005673D">
            <w:r>
              <w:t>- практическая часть (складывание из бумаги "Самолет").</w:t>
            </w:r>
          </w:p>
        </w:tc>
      </w:tr>
      <w:tr w:rsidR="0005673D" w:rsidTr="00277783">
        <w:trPr>
          <w:cantSplit/>
          <w:trHeight w:val="1785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05673D" w:rsidRDefault="0005673D">
            <w:pPr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73D" w:rsidRDefault="0005673D">
            <w:r>
              <w:t>27.</w:t>
            </w:r>
          </w:p>
          <w:p w:rsidR="0005673D" w:rsidRDefault="0005673D">
            <w:r>
              <w:t xml:space="preserve"> «Заяц»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73D" w:rsidRDefault="00277783">
            <w:r>
              <w:t>08.04.16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73D" w:rsidRDefault="0005673D"/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73D" w:rsidRDefault="0005673D">
            <w:r>
              <w:t xml:space="preserve">Бумага, схема изготовления поделки, фломастеры для </w:t>
            </w:r>
            <w:proofErr w:type="spellStart"/>
            <w:r>
              <w:t>прорисавывания</w:t>
            </w:r>
            <w:proofErr w:type="spellEnd"/>
            <w:r>
              <w:t xml:space="preserve"> частей тела, готовая поделка зайца для наглядности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73D" w:rsidRDefault="0005673D">
            <w:r>
              <w:t>Художественное слово, загадывание загадок, беседа, показ, объяснение, использование схемы, упражнения.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673D" w:rsidRDefault="0005673D">
            <w:r>
              <w:t xml:space="preserve">-беседа; </w:t>
            </w:r>
          </w:p>
          <w:p w:rsidR="0005673D" w:rsidRDefault="0005673D">
            <w:r>
              <w:t>-объяснение и показ;</w:t>
            </w:r>
          </w:p>
          <w:p w:rsidR="0005673D" w:rsidRDefault="0005673D">
            <w:r>
              <w:t>-практическая часть (складывание зайца на основе базовой формы "воздушный змей").</w:t>
            </w:r>
          </w:p>
        </w:tc>
      </w:tr>
      <w:tr w:rsidR="0005673D" w:rsidTr="00277783">
        <w:trPr>
          <w:cantSplit/>
          <w:trHeight w:val="1815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05673D" w:rsidRDefault="0005673D">
            <w:pPr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73D" w:rsidRDefault="0005673D">
            <w:r>
              <w:t xml:space="preserve">28. </w:t>
            </w:r>
          </w:p>
          <w:p w:rsidR="0005673D" w:rsidRDefault="0005673D">
            <w:r>
              <w:t>«Лиса»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73D" w:rsidRDefault="00277783">
            <w:r>
              <w:t>15.04.16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73D" w:rsidRDefault="0005673D"/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73D" w:rsidRDefault="0005673D">
            <w:r>
              <w:t xml:space="preserve">Бумага, схема изготовления поделки, фломастеры для </w:t>
            </w:r>
            <w:proofErr w:type="spellStart"/>
            <w:r>
              <w:t>прорисавывания</w:t>
            </w:r>
            <w:proofErr w:type="spellEnd"/>
            <w:r>
              <w:t xml:space="preserve"> частей тела, готовая поделка лисы, маски для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/и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73D" w:rsidRDefault="0005673D">
            <w:r>
              <w:t>Художественное слово, беседа,  объяснение, игровой метод, работа со схемой, упражнения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673D" w:rsidRDefault="0005673D">
            <w:r>
              <w:t>-беседа по теме;</w:t>
            </w:r>
          </w:p>
          <w:p w:rsidR="0005673D" w:rsidRDefault="0005673D">
            <w:r>
              <w:t xml:space="preserve">-анализ схемы изготовления поделки; </w:t>
            </w:r>
            <w:proofErr w:type="gramStart"/>
            <w:r>
              <w:t>-п</w:t>
            </w:r>
            <w:proofErr w:type="gramEnd"/>
            <w:r>
              <w:t>рактическая часть (складывание лисы на основе базовой формы "треугольник);</w:t>
            </w:r>
          </w:p>
          <w:p w:rsidR="0005673D" w:rsidRDefault="0005673D">
            <w:r>
              <w:t xml:space="preserve"> -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/и «Лиса и куры»</w:t>
            </w:r>
          </w:p>
        </w:tc>
      </w:tr>
      <w:tr w:rsidR="0005673D" w:rsidTr="00277783">
        <w:trPr>
          <w:cantSplit/>
          <w:trHeight w:val="2325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05673D" w:rsidRDefault="0005673D">
            <w:pPr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73D" w:rsidRDefault="0005673D">
            <w:r>
              <w:t>29.</w:t>
            </w:r>
          </w:p>
          <w:p w:rsidR="0005673D" w:rsidRDefault="0005673D">
            <w:r>
              <w:t>«Ёж»</w:t>
            </w:r>
          </w:p>
          <w:p w:rsidR="0005673D" w:rsidRDefault="0005673D"/>
          <w:p w:rsidR="0005673D" w:rsidRDefault="0005673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73D" w:rsidRDefault="00277783">
            <w:r>
              <w:t>22.04.16</w:t>
            </w:r>
          </w:p>
          <w:p w:rsidR="0005673D" w:rsidRDefault="0005673D"/>
          <w:p w:rsidR="0005673D" w:rsidRDefault="0005673D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73D" w:rsidRDefault="0005673D"/>
          <w:p w:rsidR="0005673D" w:rsidRDefault="0005673D"/>
          <w:p w:rsidR="0005673D" w:rsidRDefault="0005673D"/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73D" w:rsidRDefault="0005673D">
            <w:r>
              <w:t xml:space="preserve">Бумага, схема изготовления поделки, фломастеры для </w:t>
            </w:r>
            <w:proofErr w:type="spellStart"/>
            <w:r>
              <w:t>прорисавывания</w:t>
            </w:r>
            <w:proofErr w:type="spellEnd"/>
            <w:r>
              <w:t xml:space="preserve"> частей тела, готовая поделка, </w:t>
            </w:r>
            <w:proofErr w:type="spellStart"/>
            <w:proofErr w:type="gramStart"/>
            <w:r>
              <w:t>фото-иллюстрация</w:t>
            </w:r>
            <w:proofErr w:type="spellEnd"/>
            <w:proofErr w:type="gramEnd"/>
            <w:r>
              <w:t xml:space="preserve"> с изображением ежа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73D" w:rsidRDefault="0005673D">
            <w:proofErr w:type="gramStart"/>
            <w:r>
              <w:t>Художественное слово, беседа, показ, объяснение, работа со схемой, упражнение, сравнение, аналогия, загадывание загадок, рассказ воспитателя.</w:t>
            </w:r>
            <w:proofErr w:type="gram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673D" w:rsidRDefault="0005673D">
            <w:r>
              <w:t xml:space="preserve">-Беседа по теме; </w:t>
            </w:r>
          </w:p>
          <w:p w:rsidR="0005673D" w:rsidRDefault="0005673D">
            <w:r>
              <w:t xml:space="preserve">-анализ схемы изготовления поделки; </w:t>
            </w:r>
            <w:proofErr w:type="gramStart"/>
            <w:r>
              <w:t>-п</w:t>
            </w:r>
            <w:proofErr w:type="gramEnd"/>
            <w:r>
              <w:t>рактическая часть (складывание лисы на основе базовой формы "треугольник);</w:t>
            </w:r>
          </w:p>
          <w:p w:rsidR="0005673D" w:rsidRDefault="0005673D"/>
        </w:tc>
      </w:tr>
      <w:tr w:rsidR="002A3B54" w:rsidTr="005A637C">
        <w:trPr>
          <w:cantSplit/>
          <w:trHeight w:val="420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2A3B54" w:rsidRDefault="002A3B54">
            <w:pPr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47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3B54" w:rsidRDefault="002A3B54">
            <w:pPr>
              <w:jc w:val="center"/>
            </w:pPr>
            <w:r>
              <w:rPr>
                <w:b/>
                <w:i/>
                <w:sz w:val="28"/>
                <w:szCs w:val="28"/>
              </w:rPr>
              <w:t>Птицы</w:t>
            </w:r>
          </w:p>
        </w:tc>
      </w:tr>
      <w:tr w:rsidR="0005673D" w:rsidTr="00277783">
        <w:trPr>
          <w:cantSplit/>
          <w:trHeight w:val="885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05673D" w:rsidRDefault="0005673D">
            <w:pPr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73D" w:rsidRDefault="0005673D">
            <w:r>
              <w:t>30.</w:t>
            </w:r>
          </w:p>
          <w:p w:rsidR="0005673D" w:rsidRDefault="0005673D">
            <w:r>
              <w:t xml:space="preserve"> «Уточка»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73D" w:rsidRDefault="00277783">
            <w:r>
              <w:t>29.04.16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73D" w:rsidRDefault="0005673D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73D" w:rsidRDefault="0005673D">
            <w:r>
              <w:t xml:space="preserve">Бумага, схема изготовления поделки, фломастеры для </w:t>
            </w:r>
            <w:proofErr w:type="spellStart"/>
            <w:r>
              <w:t>прорисавывания</w:t>
            </w:r>
            <w:proofErr w:type="spellEnd"/>
            <w:r>
              <w:t xml:space="preserve"> частей тела, готовая поделка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73D" w:rsidRDefault="0005673D">
            <w:r>
              <w:t>Художественное слово, беседа, объяснение, работа со схемой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673D" w:rsidRDefault="0005673D">
            <w:r>
              <w:t xml:space="preserve">-Чтение отрывка произведения Д. Мамина – Сибиряка «Серая шейка»; </w:t>
            </w:r>
          </w:p>
          <w:p w:rsidR="0005673D" w:rsidRDefault="0005673D">
            <w:r>
              <w:t xml:space="preserve">-беседа по теме; </w:t>
            </w:r>
          </w:p>
          <w:p w:rsidR="0005673D" w:rsidRDefault="0005673D">
            <w:r>
              <w:t>-практическая часть (складывание  на основе базовой формы "воздушный змей");</w:t>
            </w:r>
          </w:p>
        </w:tc>
      </w:tr>
      <w:tr w:rsidR="0005673D" w:rsidTr="00277783">
        <w:trPr>
          <w:cantSplit/>
          <w:trHeight w:val="1080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05673D" w:rsidRDefault="0005673D">
            <w:pPr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73D" w:rsidRDefault="0005673D">
            <w:r>
              <w:t>31.</w:t>
            </w:r>
          </w:p>
          <w:p w:rsidR="0005673D" w:rsidRDefault="0005673D">
            <w:r>
              <w:t>«Ворона»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73D" w:rsidRDefault="0005673D"/>
          <w:p w:rsidR="0005673D" w:rsidRDefault="00277783">
            <w:r>
              <w:t>06.05.16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73D" w:rsidRDefault="0005673D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73D" w:rsidRDefault="0005673D">
            <w:r>
              <w:t xml:space="preserve">Бумага, схема изготовления поделки, фломастеры для </w:t>
            </w:r>
            <w:proofErr w:type="spellStart"/>
            <w:r>
              <w:t>прорисавывания</w:t>
            </w:r>
            <w:proofErr w:type="spellEnd"/>
            <w:r>
              <w:t xml:space="preserve"> частей тела, иллюстрация с изображением вороны, </w:t>
            </w:r>
            <w:proofErr w:type="spellStart"/>
            <w:proofErr w:type="gramStart"/>
            <w:r>
              <w:t>аудио-запись</w:t>
            </w:r>
            <w:proofErr w:type="spellEnd"/>
            <w:proofErr w:type="gramEnd"/>
            <w:r>
              <w:t xml:space="preserve"> «голоса птиц»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73D" w:rsidRDefault="0005673D">
            <w:r>
              <w:t xml:space="preserve">Беседа, рассматривание иллюстраций, показ, объяснение, </w:t>
            </w:r>
            <w:proofErr w:type="spellStart"/>
            <w:proofErr w:type="gramStart"/>
            <w:r>
              <w:t>аудио-запись</w:t>
            </w:r>
            <w:proofErr w:type="spellEnd"/>
            <w:proofErr w:type="gramEnd"/>
            <w:r>
              <w:t>, работа со схемой, анализ образца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673D" w:rsidRDefault="0005673D">
            <w:r>
              <w:t>-Беседа по теме;</w:t>
            </w:r>
          </w:p>
          <w:p w:rsidR="0005673D" w:rsidRDefault="0005673D">
            <w:r>
              <w:t>-анализ образца;</w:t>
            </w:r>
          </w:p>
          <w:p w:rsidR="0005673D" w:rsidRDefault="0005673D">
            <w:r>
              <w:t>-практическая часть (складывание лисы на основе базовой формы "воздушный змей");</w:t>
            </w:r>
          </w:p>
        </w:tc>
      </w:tr>
      <w:tr w:rsidR="002A3B54" w:rsidTr="005A637C">
        <w:trPr>
          <w:cantSplit/>
          <w:trHeight w:val="469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2A3B54" w:rsidRDefault="002A3B54">
            <w:pPr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47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3B54" w:rsidRDefault="002A3B54">
            <w:pPr>
              <w:pStyle w:val="2"/>
            </w:pPr>
            <w:r>
              <w:t>Насекомые</w:t>
            </w:r>
          </w:p>
        </w:tc>
      </w:tr>
      <w:tr w:rsidR="0005673D" w:rsidTr="00277783">
        <w:trPr>
          <w:cantSplit/>
          <w:trHeight w:val="3415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05673D" w:rsidRDefault="0005673D">
            <w:pPr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73D" w:rsidRDefault="0005673D">
            <w:r>
              <w:t>32.</w:t>
            </w:r>
          </w:p>
          <w:p w:rsidR="0005673D" w:rsidRDefault="0005673D">
            <w:r>
              <w:t>«Бабочка»</w:t>
            </w:r>
          </w:p>
          <w:p w:rsidR="0005673D" w:rsidRDefault="0005673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73D" w:rsidRDefault="0005673D"/>
          <w:p w:rsidR="0005673D" w:rsidRDefault="00277783">
            <w:r>
              <w:t>13.05.16</w:t>
            </w:r>
          </w:p>
          <w:p w:rsidR="0005673D" w:rsidRDefault="0005673D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73D" w:rsidRDefault="0005673D"/>
          <w:p w:rsidR="0005673D" w:rsidRDefault="0005673D"/>
          <w:p w:rsidR="0005673D" w:rsidRDefault="0005673D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73D" w:rsidRDefault="0005673D">
            <w:r>
              <w:t xml:space="preserve">Бумага, схема изготовления поделки, фломастеры для </w:t>
            </w:r>
            <w:proofErr w:type="spellStart"/>
            <w:r>
              <w:t>прорисавывания</w:t>
            </w:r>
            <w:proofErr w:type="spellEnd"/>
            <w:r>
              <w:t xml:space="preserve"> частей тела, готовая поделка, </w:t>
            </w:r>
            <w:proofErr w:type="spellStart"/>
            <w:proofErr w:type="gramStart"/>
            <w:r>
              <w:t>фото-иллюстрации</w:t>
            </w:r>
            <w:proofErr w:type="spellEnd"/>
            <w:proofErr w:type="gramEnd"/>
            <w:r>
              <w:t xml:space="preserve"> различных бабочек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73D" w:rsidRDefault="0005673D">
            <w:r>
              <w:t>Художественное слово, игровой метод, беседа, показ, объяснение, рассматривание и сравнение иллюстраций, работа со схемой, сюрпризный момент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673D" w:rsidRDefault="0005673D">
            <w:r>
              <w:t xml:space="preserve">-Сюрпризный момент; </w:t>
            </w:r>
            <w:proofErr w:type="gramStart"/>
            <w:r>
              <w:t>-ч</w:t>
            </w:r>
            <w:proofErr w:type="gramEnd"/>
            <w:r>
              <w:t>тение сказки «Как бабочка стала разноцветной»; беседа;</w:t>
            </w:r>
          </w:p>
          <w:p w:rsidR="0005673D" w:rsidRDefault="0005673D">
            <w:r>
              <w:t>-практическая часть (самостоятельная работа по схеме, базовая форма – "двойной треугольник");</w:t>
            </w:r>
          </w:p>
          <w:p w:rsidR="0005673D" w:rsidRDefault="0005673D">
            <w:r>
              <w:t>-украшение  группы, сделанными бабочками</w:t>
            </w:r>
          </w:p>
        </w:tc>
      </w:tr>
      <w:tr w:rsidR="0005673D" w:rsidTr="00277783">
        <w:trPr>
          <w:cantSplit/>
          <w:trHeight w:val="810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05673D" w:rsidRDefault="0005673D">
            <w:pPr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73D" w:rsidRDefault="0005673D">
            <w:r>
              <w:t>33.</w:t>
            </w:r>
          </w:p>
          <w:p w:rsidR="0005673D" w:rsidRDefault="0005673D">
            <w:r>
              <w:t>«Чудесная картинка» (контрольное занятие)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73D" w:rsidRDefault="00277783">
            <w:r>
              <w:t>20.05.16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73D" w:rsidRDefault="0005673D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73D" w:rsidRDefault="0005673D">
            <w:r>
              <w:t>Бумага, цветной картон, клей, кисти, схемы изготовления различных поделок, фломастеры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73D" w:rsidRDefault="0005673D">
            <w:r>
              <w:t>Беседа, объяснение задания, напоминание, фиксация результатов в диагностической карте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673D" w:rsidRDefault="0005673D">
            <w:r>
              <w:t>-Беседа по теме;</w:t>
            </w:r>
          </w:p>
          <w:p w:rsidR="0005673D" w:rsidRDefault="0005673D">
            <w:r>
              <w:t>-практическая часть (самостоятельный выбор детей).</w:t>
            </w:r>
          </w:p>
        </w:tc>
      </w:tr>
    </w:tbl>
    <w:p w:rsidR="007D7001" w:rsidRDefault="007D7001"/>
    <w:p w:rsidR="001F54D8" w:rsidRDefault="001F54D8">
      <w:pPr>
        <w:sectPr w:rsidR="001F54D8" w:rsidSect="005A637C">
          <w:pgSz w:w="16838" w:h="11906" w:orient="landscape"/>
          <w:pgMar w:top="851" w:right="851" w:bottom="851" w:left="851" w:header="720" w:footer="720" w:gutter="0"/>
          <w:cols w:space="720"/>
          <w:docGrid w:linePitch="600" w:charSpace="32768"/>
        </w:sectPr>
      </w:pPr>
    </w:p>
    <w:p w:rsidR="001F54D8" w:rsidRDefault="001F54D8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sz w:val="32"/>
          <w:szCs w:val="28"/>
        </w:rPr>
        <w:lastRenderedPageBreak/>
        <w:t>4.Методическое обеспечение программы.</w:t>
      </w:r>
    </w:p>
    <w:p w:rsidR="001F54D8" w:rsidRDefault="001F54D8">
      <w:pPr>
        <w:ind w:left="300"/>
        <w:jc w:val="center"/>
        <w:rPr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4.1. Формы занятий:</w:t>
      </w:r>
    </w:p>
    <w:p w:rsidR="001F54D8" w:rsidRDefault="001F54D8" w:rsidP="008A3271">
      <w:pPr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      У</w:t>
      </w:r>
      <w:r>
        <w:rPr>
          <w:i/>
          <w:sz w:val="28"/>
          <w:szCs w:val="28"/>
        </w:rPr>
        <w:t xml:space="preserve">чебные занятия </w:t>
      </w:r>
      <w:r>
        <w:rPr>
          <w:sz w:val="28"/>
          <w:szCs w:val="28"/>
        </w:rPr>
        <w:t>дети овладевают первичными знаниями, умениями, способами практических действий, овладевают приемами работы с исходным материалом. Структура данных занятий включает в себя: интригующее, эмоциональное начало, обследование образца и сообщение информации познавательного характера, показ выполнения работы или самостоятельный поиск способов изготовления поделки, двигательные упражнения, самостоятельную работу, презентация и анализ  результатов работы.</w:t>
      </w:r>
    </w:p>
    <w:p w:rsidR="001F54D8" w:rsidRDefault="001F54D8" w:rsidP="008A3271">
      <w:pPr>
        <w:ind w:firstLine="360"/>
        <w:rPr>
          <w:i/>
          <w:sz w:val="28"/>
          <w:szCs w:val="28"/>
        </w:rPr>
      </w:pPr>
      <w:r>
        <w:rPr>
          <w:i/>
          <w:iCs/>
          <w:sz w:val="28"/>
          <w:szCs w:val="28"/>
        </w:rPr>
        <w:t>Экскурсии</w:t>
      </w:r>
      <w:r>
        <w:rPr>
          <w:sz w:val="28"/>
          <w:szCs w:val="28"/>
        </w:rPr>
        <w:t xml:space="preserve"> помогают педагогу рассказать детям о разнообразии природного и предметного мира, о разных вариантах использования различных материалов. Они развивают любознательность, познавательную активность детей.</w:t>
      </w:r>
    </w:p>
    <w:p w:rsidR="001F54D8" w:rsidRDefault="001F54D8" w:rsidP="008A3271">
      <w:pPr>
        <w:ind w:firstLine="360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Игра – путешествие </w:t>
      </w:r>
      <w:r>
        <w:rPr>
          <w:sz w:val="28"/>
          <w:szCs w:val="28"/>
        </w:rPr>
        <w:t xml:space="preserve">предполагает разнообразные "путешествия". В данном занятии используется метод игровых ситуаций и решений ситуативных задач. В основе занятий лежит познавательная деятельность детей,  направленная на поиск, обработку и освоение </w:t>
      </w:r>
      <w:proofErr w:type="gramStart"/>
      <w:r>
        <w:rPr>
          <w:sz w:val="28"/>
          <w:szCs w:val="28"/>
        </w:rPr>
        <w:t>информации</w:t>
      </w:r>
      <w:proofErr w:type="gramEnd"/>
      <w:r>
        <w:rPr>
          <w:sz w:val="28"/>
          <w:szCs w:val="28"/>
        </w:rPr>
        <w:t xml:space="preserve"> и закрепление полученной  информации с помощью практической деятельности.</w:t>
      </w:r>
    </w:p>
    <w:p w:rsidR="001F54D8" w:rsidRDefault="001F54D8" w:rsidP="008A3271">
      <w:pPr>
        <w:ind w:firstLine="360"/>
        <w:rPr>
          <w:i/>
          <w:sz w:val="28"/>
          <w:szCs w:val="28"/>
        </w:rPr>
      </w:pPr>
      <w:r>
        <w:rPr>
          <w:i/>
          <w:sz w:val="28"/>
          <w:szCs w:val="28"/>
        </w:rPr>
        <w:t>Совместная деятельность детей и родителей</w:t>
      </w:r>
      <w:r>
        <w:rPr>
          <w:sz w:val="28"/>
          <w:szCs w:val="28"/>
        </w:rPr>
        <w:t xml:space="preserve"> развивает навыки сотрудничества, интерес к общему делу. Дети видят, как выполняют работу взрослые, как ответственно относятся к ее результату, а родители учатся различным приемам аппликации, лепки, ручного труда у детей. Развиваются творческие способности и дошкольников, и взрослых.</w:t>
      </w:r>
    </w:p>
    <w:p w:rsidR="001F54D8" w:rsidRDefault="001F54D8" w:rsidP="008A3271">
      <w:pPr>
        <w:ind w:firstLine="360"/>
        <w:rPr>
          <w:sz w:val="28"/>
          <w:szCs w:val="28"/>
        </w:rPr>
      </w:pPr>
      <w:r>
        <w:rPr>
          <w:i/>
          <w:sz w:val="28"/>
          <w:szCs w:val="28"/>
        </w:rPr>
        <w:t>Коллективные занятия</w:t>
      </w:r>
      <w:r>
        <w:rPr>
          <w:sz w:val="28"/>
          <w:szCs w:val="28"/>
        </w:rPr>
        <w:t xml:space="preserve"> предполагают совместную деятельность всех детей, что в первую очередь положительно влияет на взаимоотношения между детьми. Такие занятия не только развивают воображение, но и способность вникать в замысел другого человека, понимать и принимать его точку зрения.</w:t>
      </w:r>
    </w:p>
    <w:p w:rsidR="001F54D8" w:rsidRDefault="001F54D8" w:rsidP="008A3271">
      <w:pPr>
        <w:rPr>
          <w:sz w:val="28"/>
          <w:szCs w:val="28"/>
        </w:rPr>
      </w:pPr>
      <w:r>
        <w:rPr>
          <w:sz w:val="28"/>
          <w:szCs w:val="28"/>
        </w:rPr>
        <w:t xml:space="preserve">  Формы занятий должны быть подвижными, разнообразными и меняться в зависимости от поставленных задач.</w:t>
      </w:r>
    </w:p>
    <w:p w:rsidR="001F54D8" w:rsidRDefault="001F54D8">
      <w:pPr>
        <w:ind w:firstLine="360"/>
        <w:jc w:val="both"/>
        <w:rPr>
          <w:sz w:val="28"/>
          <w:szCs w:val="28"/>
        </w:rPr>
      </w:pPr>
    </w:p>
    <w:p w:rsidR="001F54D8" w:rsidRDefault="001F54D8">
      <w:pPr>
        <w:jc w:val="center"/>
        <w:rPr>
          <w:bCs/>
          <w:i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4.2. Методы и приемы:</w:t>
      </w:r>
    </w:p>
    <w:p w:rsidR="001F54D8" w:rsidRDefault="001F54D8" w:rsidP="008A3271">
      <w:pPr>
        <w:numPr>
          <w:ilvl w:val="0"/>
          <w:numId w:val="5"/>
        </w:numPr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Беседа.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Предполагает активное обсуждение различных ситуаций воспитателем и детьми.</w:t>
      </w:r>
    </w:p>
    <w:p w:rsidR="001F54D8" w:rsidRDefault="001F54D8" w:rsidP="008A3271">
      <w:pPr>
        <w:numPr>
          <w:ilvl w:val="0"/>
          <w:numId w:val="5"/>
        </w:numPr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Наблюдение.</w:t>
      </w:r>
      <w:r>
        <w:rPr>
          <w:sz w:val="28"/>
          <w:szCs w:val="28"/>
        </w:rPr>
        <w:t xml:space="preserve"> Это непосредственное, активное восприятие детьми объектов, с целью установления внешнего строения предметов, их свойств и качеств.</w:t>
      </w:r>
    </w:p>
    <w:p w:rsidR="001F54D8" w:rsidRDefault="001F54D8" w:rsidP="008A3271">
      <w:pPr>
        <w:numPr>
          <w:ilvl w:val="0"/>
          <w:numId w:val="5"/>
        </w:numPr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Игровые приемы</w:t>
      </w:r>
      <w:r>
        <w:rPr>
          <w:bCs/>
          <w:sz w:val="28"/>
          <w:szCs w:val="28"/>
        </w:rPr>
        <w:t>.</w:t>
      </w:r>
      <w:r>
        <w:rPr>
          <w:sz w:val="28"/>
          <w:szCs w:val="28"/>
        </w:rPr>
        <w:t xml:space="preserve"> Создают непринужденную атмосферу занятия, способствуют развитию творчества и воспитывают интерес к деятельности.</w:t>
      </w:r>
    </w:p>
    <w:p w:rsidR="001F54D8" w:rsidRDefault="001F54D8" w:rsidP="008A3271">
      <w:pPr>
        <w:numPr>
          <w:ilvl w:val="0"/>
          <w:numId w:val="5"/>
        </w:numPr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Показ способов действия.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Направлен</w:t>
      </w:r>
      <w:proofErr w:type="gramEnd"/>
      <w:r>
        <w:rPr>
          <w:sz w:val="28"/>
          <w:szCs w:val="28"/>
        </w:rPr>
        <w:t xml:space="preserve"> на знакомство детей с новыми способами работы с различным материалом, выполнения поделок.</w:t>
      </w:r>
    </w:p>
    <w:p w:rsidR="001F54D8" w:rsidRDefault="001F54D8" w:rsidP="008A3271">
      <w:pPr>
        <w:numPr>
          <w:ilvl w:val="0"/>
          <w:numId w:val="5"/>
        </w:numPr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Практические упражнения.</w:t>
      </w:r>
      <w:r>
        <w:rPr>
          <w:sz w:val="28"/>
          <w:szCs w:val="28"/>
        </w:rPr>
        <w:t xml:space="preserve"> Используются для закрепления полученных детьми умений по ручному труду.</w:t>
      </w:r>
    </w:p>
    <w:p w:rsidR="001F54D8" w:rsidRDefault="001F54D8" w:rsidP="008A3271">
      <w:pPr>
        <w:numPr>
          <w:ilvl w:val="0"/>
          <w:numId w:val="5"/>
        </w:numPr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Использование проблемных ситуаций.</w:t>
      </w:r>
      <w:r>
        <w:rPr>
          <w:sz w:val="28"/>
          <w:szCs w:val="28"/>
        </w:rPr>
        <w:t xml:space="preserve"> Осознание трудностей, невозможность разрешить их привычным путем побуждают ребенка к активному поиску новых средств и способов решения выдвинутой проблемы.</w:t>
      </w:r>
    </w:p>
    <w:p w:rsidR="001F54D8" w:rsidRDefault="001F54D8" w:rsidP="008A3271">
      <w:pPr>
        <w:numPr>
          <w:ilvl w:val="0"/>
          <w:numId w:val="5"/>
        </w:numPr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Художественное слово.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Используется для развития эстетического вкуса и так же, как и игровой прием воспитывают интерес к деятельности, помогает воспитателю обогатить представления детей.</w:t>
      </w:r>
    </w:p>
    <w:p w:rsidR="001F54D8" w:rsidRDefault="001F54D8" w:rsidP="008A3271">
      <w:pPr>
        <w:numPr>
          <w:ilvl w:val="0"/>
          <w:numId w:val="5"/>
        </w:numPr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lastRenderedPageBreak/>
        <w:t>Использование загадок.</w:t>
      </w:r>
      <w:r>
        <w:rPr>
          <w:i/>
          <w:sz w:val="28"/>
          <w:szCs w:val="28"/>
        </w:rPr>
        <w:t xml:space="preserve"> </w:t>
      </w:r>
      <w:r>
        <w:rPr>
          <w:iCs/>
          <w:sz w:val="28"/>
          <w:szCs w:val="28"/>
        </w:rPr>
        <w:t>Развивает мыслительную деятельность ребенка, вызывает интерес к окружающему миру, деятельности.</w:t>
      </w:r>
    </w:p>
    <w:p w:rsidR="001F54D8" w:rsidRDefault="001F54D8" w:rsidP="008A3271">
      <w:pPr>
        <w:numPr>
          <w:ilvl w:val="0"/>
          <w:numId w:val="5"/>
        </w:numPr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Наглядный метод.</w:t>
      </w:r>
      <w:r>
        <w:rPr>
          <w:sz w:val="28"/>
          <w:szCs w:val="28"/>
        </w:rPr>
        <w:t xml:space="preserve"> Помогает детям наглядно понять обсуждаемую ситуацию, с его помощью можно формировать знания об объектах и явлениях, которые невозможно наблюдать.</w:t>
      </w:r>
    </w:p>
    <w:p w:rsidR="001F54D8" w:rsidRDefault="001F54D8" w:rsidP="008A3271">
      <w:pPr>
        <w:numPr>
          <w:ilvl w:val="0"/>
          <w:numId w:val="5"/>
        </w:numPr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Работа со схемами.</w:t>
      </w:r>
      <w:r>
        <w:rPr>
          <w:b/>
          <w:i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Дети учатся "читать" схемы и в соответствии с ними выполнять работу в определенной последовательности.</w:t>
      </w:r>
    </w:p>
    <w:p w:rsidR="001F54D8" w:rsidRDefault="001F54D8" w:rsidP="008A3271">
      <w:pPr>
        <w:numPr>
          <w:ilvl w:val="0"/>
          <w:numId w:val="5"/>
        </w:numPr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Рассказ воспитателя.</w:t>
      </w:r>
      <w:r>
        <w:rPr>
          <w:i/>
          <w:sz w:val="28"/>
          <w:szCs w:val="28"/>
        </w:rPr>
        <w:t xml:space="preserve"> </w:t>
      </w:r>
      <w:r>
        <w:rPr>
          <w:iCs/>
          <w:sz w:val="28"/>
          <w:szCs w:val="28"/>
        </w:rPr>
        <w:t>Для рассказов можно использовать короткие отрывки из познавательной литературы, энциклопедий или составлять их самим, используя опыт собственных наблюдений за различными объектами, явлениями.</w:t>
      </w:r>
    </w:p>
    <w:p w:rsidR="001F54D8" w:rsidRDefault="001F54D8" w:rsidP="008A3271">
      <w:pPr>
        <w:numPr>
          <w:ilvl w:val="0"/>
          <w:numId w:val="5"/>
        </w:numPr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Использование подвижных, пальчиковых  игр, физкультминуток.</w:t>
      </w:r>
      <w:r>
        <w:rPr>
          <w:i/>
          <w:sz w:val="28"/>
          <w:szCs w:val="28"/>
        </w:rPr>
        <w:t xml:space="preserve"> </w:t>
      </w:r>
      <w:r>
        <w:rPr>
          <w:iCs/>
          <w:sz w:val="28"/>
          <w:szCs w:val="28"/>
        </w:rPr>
        <w:t>Они вызывают  интерес к занятию,  направлены на отдых, физическую разминку в процессе занятия.</w:t>
      </w:r>
    </w:p>
    <w:p w:rsidR="001F54D8" w:rsidRDefault="001F54D8" w:rsidP="008A3271">
      <w:pPr>
        <w:numPr>
          <w:ilvl w:val="0"/>
          <w:numId w:val="5"/>
        </w:numPr>
        <w:rPr>
          <w:b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Презентация и анализ изготовленных поделок. </w:t>
      </w:r>
      <w:r>
        <w:rPr>
          <w:iCs/>
          <w:sz w:val="28"/>
          <w:szCs w:val="28"/>
        </w:rPr>
        <w:t>Развивает у детей умение давать правильную оценку результатам своей деятельности и деятельности сверстников.</w:t>
      </w:r>
    </w:p>
    <w:p w:rsidR="001F54D8" w:rsidRDefault="001F54D8" w:rsidP="008A3271">
      <w:pPr>
        <w:ind w:firstLine="360"/>
        <w:rPr>
          <w:sz w:val="28"/>
          <w:szCs w:val="28"/>
        </w:rPr>
      </w:pPr>
      <w:r>
        <w:rPr>
          <w:b/>
          <w:i/>
          <w:sz w:val="28"/>
          <w:szCs w:val="28"/>
        </w:rPr>
        <w:t>4.3. Детская литература:</w:t>
      </w:r>
      <w:r>
        <w:rPr>
          <w:sz w:val="28"/>
          <w:szCs w:val="28"/>
        </w:rPr>
        <w:t xml:space="preserve"> </w:t>
      </w:r>
    </w:p>
    <w:p w:rsidR="001F54D8" w:rsidRDefault="001F54D8" w:rsidP="008A3271">
      <w:pPr>
        <w:numPr>
          <w:ilvl w:val="0"/>
          <w:numId w:val="18"/>
        </w:numPr>
        <w:rPr>
          <w:sz w:val="28"/>
          <w:szCs w:val="28"/>
        </w:rPr>
      </w:pPr>
      <w:r>
        <w:rPr>
          <w:sz w:val="28"/>
          <w:szCs w:val="28"/>
        </w:rPr>
        <w:t xml:space="preserve">отрывки из сказок А.С. Пушкина «Сказка о золотом петушке», «Сказка о рыбаке и рыбке»; </w:t>
      </w:r>
    </w:p>
    <w:p w:rsidR="001F54D8" w:rsidRDefault="001F54D8" w:rsidP="008A3271">
      <w:pPr>
        <w:numPr>
          <w:ilvl w:val="0"/>
          <w:numId w:val="18"/>
        </w:numPr>
        <w:rPr>
          <w:sz w:val="28"/>
          <w:szCs w:val="28"/>
        </w:rPr>
      </w:pPr>
      <w:r>
        <w:rPr>
          <w:sz w:val="28"/>
          <w:szCs w:val="28"/>
        </w:rPr>
        <w:t xml:space="preserve">Д. Мамин – Сибиряк «Серая шейка»; </w:t>
      </w:r>
    </w:p>
    <w:p w:rsidR="001F54D8" w:rsidRDefault="001F54D8" w:rsidP="008A3271">
      <w:pPr>
        <w:numPr>
          <w:ilvl w:val="0"/>
          <w:numId w:val="18"/>
        </w:num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сказка «Как бабочка стала разноцветной»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 xml:space="preserve">Г. Н. Давыдова. Детский дизайн. </w:t>
      </w:r>
      <w:proofErr w:type="spellStart"/>
      <w:proofErr w:type="gramStart"/>
      <w:r>
        <w:rPr>
          <w:sz w:val="28"/>
          <w:szCs w:val="28"/>
        </w:rPr>
        <w:t>Пластилиногафия</w:t>
      </w:r>
      <w:proofErr w:type="spellEnd"/>
      <w:r>
        <w:rPr>
          <w:sz w:val="28"/>
          <w:szCs w:val="28"/>
        </w:rPr>
        <w:t>., М., 2008, стр. 61).</w:t>
      </w:r>
      <w:proofErr w:type="gramEnd"/>
    </w:p>
    <w:p w:rsidR="001F54D8" w:rsidRDefault="001F54D8" w:rsidP="008A3271">
      <w:pPr>
        <w:ind w:firstLine="360"/>
        <w:rPr>
          <w:sz w:val="28"/>
          <w:szCs w:val="28"/>
        </w:rPr>
      </w:pPr>
      <w:r>
        <w:rPr>
          <w:sz w:val="28"/>
          <w:szCs w:val="28"/>
          <w:u w:val="single"/>
        </w:rPr>
        <w:t>стихи:</w:t>
      </w:r>
    </w:p>
    <w:p w:rsidR="001F54D8" w:rsidRDefault="001F54D8" w:rsidP="008A3271">
      <w:pPr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 -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 xml:space="preserve">И. </w:t>
      </w:r>
      <w:proofErr w:type="spellStart"/>
      <w:r>
        <w:rPr>
          <w:sz w:val="28"/>
          <w:szCs w:val="28"/>
        </w:rPr>
        <w:t>Токмакова</w:t>
      </w:r>
      <w:proofErr w:type="spellEnd"/>
      <w:r>
        <w:rPr>
          <w:sz w:val="28"/>
          <w:szCs w:val="28"/>
        </w:rPr>
        <w:t xml:space="preserve"> «Где спит рыбка»; «Стой зайчонок»;  </w:t>
      </w:r>
    </w:p>
    <w:p w:rsidR="001F54D8" w:rsidRDefault="001F54D8" w:rsidP="008A3271">
      <w:pPr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- Е. Благинина «Есть одна игра для вас», «Снегурка», </w:t>
      </w:r>
    </w:p>
    <w:p w:rsidR="001F54D8" w:rsidRDefault="001F54D8" w:rsidP="008A3271">
      <w:pPr>
        <w:numPr>
          <w:ilvl w:val="0"/>
          <w:numId w:val="18"/>
        </w:numPr>
        <w:rPr>
          <w:sz w:val="28"/>
          <w:szCs w:val="28"/>
        </w:rPr>
      </w:pPr>
      <w:r>
        <w:rPr>
          <w:sz w:val="28"/>
          <w:szCs w:val="28"/>
        </w:rPr>
        <w:t xml:space="preserve">А.Белова «Песенка Снегурочки»; </w:t>
      </w:r>
    </w:p>
    <w:p w:rsidR="001F54D8" w:rsidRDefault="001F54D8" w:rsidP="008A3271">
      <w:pPr>
        <w:numPr>
          <w:ilvl w:val="0"/>
          <w:numId w:val="18"/>
        </w:numPr>
        <w:rPr>
          <w:sz w:val="28"/>
          <w:szCs w:val="28"/>
        </w:rPr>
      </w:pPr>
      <w:r>
        <w:rPr>
          <w:sz w:val="28"/>
          <w:szCs w:val="28"/>
        </w:rPr>
        <w:t xml:space="preserve">Т. Белозеров «Снегири», "Заяц"; </w:t>
      </w:r>
    </w:p>
    <w:p w:rsidR="001F54D8" w:rsidRDefault="001F54D8" w:rsidP="008A3271">
      <w:pPr>
        <w:numPr>
          <w:ilvl w:val="0"/>
          <w:numId w:val="18"/>
        </w:numPr>
        <w:rPr>
          <w:sz w:val="28"/>
          <w:szCs w:val="28"/>
        </w:rPr>
      </w:pPr>
      <w:r>
        <w:rPr>
          <w:sz w:val="28"/>
          <w:szCs w:val="28"/>
        </w:rPr>
        <w:t xml:space="preserve">Г. Абрамов «Снегирь»; </w:t>
      </w:r>
    </w:p>
    <w:p w:rsidR="001F54D8" w:rsidRDefault="001F54D8" w:rsidP="008A3271">
      <w:pPr>
        <w:numPr>
          <w:ilvl w:val="0"/>
          <w:numId w:val="18"/>
        </w:numPr>
        <w:rPr>
          <w:sz w:val="28"/>
          <w:szCs w:val="28"/>
        </w:rPr>
      </w:pPr>
      <w:r>
        <w:rPr>
          <w:sz w:val="28"/>
          <w:szCs w:val="28"/>
        </w:rPr>
        <w:t xml:space="preserve">П.Воронько «Снегири»; </w:t>
      </w:r>
    </w:p>
    <w:p w:rsidR="001F54D8" w:rsidRDefault="001F54D8" w:rsidP="008A3271">
      <w:pPr>
        <w:numPr>
          <w:ilvl w:val="0"/>
          <w:numId w:val="18"/>
        </w:numPr>
        <w:rPr>
          <w:sz w:val="28"/>
          <w:szCs w:val="28"/>
        </w:rPr>
      </w:pPr>
      <w:r>
        <w:rPr>
          <w:sz w:val="28"/>
          <w:szCs w:val="28"/>
        </w:rPr>
        <w:t xml:space="preserve">А. Картина, Н. </w:t>
      </w:r>
      <w:proofErr w:type="spellStart"/>
      <w:r>
        <w:rPr>
          <w:sz w:val="28"/>
          <w:szCs w:val="28"/>
        </w:rPr>
        <w:t>Сторожкова</w:t>
      </w:r>
      <w:proofErr w:type="spellEnd"/>
      <w:r>
        <w:rPr>
          <w:sz w:val="28"/>
          <w:szCs w:val="28"/>
        </w:rPr>
        <w:t>, С. Маршак, Алан Милин «Три пингвина»;</w:t>
      </w:r>
    </w:p>
    <w:p w:rsidR="001F54D8" w:rsidRDefault="001F54D8" w:rsidP="008A3271">
      <w:pPr>
        <w:numPr>
          <w:ilvl w:val="0"/>
          <w:numId w:val="18"/>
        </w:numPr>
        <w:rPr>
          <w:sz w:val="28"/>
          <w:szCs w:val="28"/>
        </w:rPr>
      </w:pPr>
      <w:r>
        <w:rPr>
          <w:sz w:val="28"/>
          <w:szCs w:val="28"/>
        </w:rPr>
        <w:t>А. Коваленков «Почему медведь зимой спит»;</w:t>
      </w:r>
    </w:p>
    <w:p w:rsidR="001F54D8" w:rsidRDefault="001F54D8" w:rsidP="008A3271">
      <w:pPr>
        <w:numPr>
          <w:ilvl w:val="0"/>
          <w:numId w:val="18"/>
        </w:numPr>
        <w:rPr>
          <w:sz w:val="28"/>
          <w:szCs w:val="28"/>
        </w:rPr>
      </w:pPr>
      <w:r>
        <w:rPr>
          <w:sz w:val="28"/>
          <w:szCs w:val="28"/>
        </w:rPr>
        <w:t>С. Маршак «Где обедал воробей»</w:t>
      </w:r>
    </w:p>
    <w:p w:rsidR="001F54D8" w:rsidRDefault="001F54D8" w:rsidP="008A3271">
      <w:pPr>
        <w:numPr>
          <w:ilvl w:val="0"/>
          <w:numId w:val="18"/>
        </w:numPr>
        <w:shd w:val="clear" w:color="auto" w:fill="FFFFFF"/>
        <w:spacing w:line="322" w:lineRule="exact"/>
        <w:ind w:right="14"/>
        <w:rPr>
          <w:b/>
          <w:bCs/>
          <w:i/>
          <w:iCs/>
          <w:sz w:val="28"/>
        </w:rPr>
      </w:pPr>
      <w:proofErr w:type="gramStart"/>
      <w:r>
        <w:rPr>
          <w:sz w:val="28"/>
          <w:szCs w:val="28"/>
        </w:rPr>
        <w:t xml:space="preserve">загадки </w:t>
      </w:r>
      <w:r>
        <w:rPr>
          <w:sz w:val="28"/>
        </w:rPr>
        <w:t xml:space="preserve">("1000 загадок" сост. </w:t>
      </w:r>
      <w:proofErr w:type="spellStart"/>
      <w:r>
        <w:rPr>
          <w:sz w:val="28"/>
        </w:rPr>
        <w:t>Елкина</w:t>
      </w:r>
      <w:proofErr w:type="spellEnd"/>
      <w:r>
        <w:rPr>
          <w:sz w:val="28"/>
        </w:rPr>
        <w:t xml:space="preserve"> Н.В., </w:t>
      </w:r>
      <w:proofErr w:type="spellStart"/>
      <w:r>
        <w:rPr>
          <w:sz w:val="28"/>
        </w:rPr>
        <w:t>Тарабарина</w:t>
      </w:r>
      <w:proofErr w:type="spellEnd"/>
      <w:r>
        <w:rPr>
          <w:sz w:val="28"/>
        </w:rPr>
        <w:t xml:space="preserve"> Т.И. – Ярославль: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Академия развития, 2004 г.).</w:t>
      </w:r>
      <w:proofErr w:type="gramEnd"/>
    </w:p>
    <w:p w:rsidR="001F54D8" w:rsidRDefault="001F54D8" w:rsidP="008A3271">
      <w:pPr>
        <w:shd w:val="clear" w:color="auto" w:fill="FFFFFF"/>
        <w:spacing w:line="322" w:lineRule="exact"/>
        <w:ind w:left="360" w:right="14"/>
      </w:pPr>
      <w:r>
        <w:rPr>
          <w:b/>
          <w:bCs/>
          <w:i/>
          <w:iCs/>
          <w:sz w:val="28"/>
        </w:rPr>
        <w:t>4.4. Познавательные рассказы:</w:t>
      </w:r>
    </w:p>
    <w:p w:rsidR="001F54D8" w:rsidRDefault="001F54D8" w:rsidP="008A3271">
      <w:pPr>
        <w:pStyle w:val="ac"/>
        <w:numPr>
          <w:ilvl w:val="0"/>
          <w:numId w:val="18"/>
        </w:numPr>
        <w:jc w:val="left"/>
      </w:pPr>
      <w:r>
        <w:t>рассказы «История возникновения аппликации», «История возникновения оригами»;</w:t>
      </w:r>
    </w:p>
    <w:p w:rsidR="001F54D8" w:rsidRDefault="001F54D8" w:rsidP="008A3271">
      <w:pPr>
        <w:numPr>
          <w:ilvl w:val="0"/>
          <w:numId w:val="18"/>
        </w:numPr>
        <w:rPr>
          <w:sz w:val="28"/>
          <w:szCs w:val="28"/>
        </w:rPr>
      </w:pPr>
      <w:r>
        <w:rPr>
          <w:sz w:val="28"/>
          <w:szCs w:val="28"/>
        </w:rPr>
        <w:t xml:space="preserve">сказка «Как бабочка стала разноцветной»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 xml:space="preserve">Г. Н. Давыдова. Детский дизайн. </w:t>
      </w:r>
      <w:proofErr w:type="spellStart"/>
      <w:proofErr w:type="gramStart"/>
      <w:r>
        <w:rPr>
          <w:sz w:val="28"/>
          <w:szCs w:val="28"/>
        </w:rPr>
        <w:t>Пластилиногафия</w:t>
      </w:r>
      <w:proofErr w:type="spellEnd"/>
      <w:r>
        <w:rPr>
          <w:sz w:val="28"/>
          <w:szCs w:val="28"/>
        </w:rPr>
        <w:t>., М., 2008, стр. 61).</w:t>
      </w:r>
      <w:proofErr w:type="gramEnd"/>
    </w:p>
    <w:p w:rsidR="001F54D8" w:rsidRDefault="001F54D8" w:rsidP="008A3271">
      <w:pPr>
        <w:numPr>
          <w:ilvl w:val="0"/>
          <w:numId w:val="18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рассказы "Медведь", "Птицы", "Лиса", "Заяц", "Еж", "Утки", Снегирь", "Синица", "Воробей", "Голубь", "Сова", "Насекомые" (Соколова С.В. "Оригами для старших дошкольников".</w:t>
      </w:r>
      <w:proofErr w:type="gramEnd"/>
      <w:r>
        <w:rPr>
          <w:sz w:val="28"/>
          <w:szCs w:val="28"/>
        </w:rPr>
        <w:t xml:space="preserve"> – </w:t>
      </w:r>
      <w:proofErr w:type="gramStart"/>
      <w:r>
        <w:rPr>
          <w:sz w:val="28"/>
          <w:szCs w:val="28"/>
        </w:rPr>
        <w:t>СПб.: "Детство-пресс", 2007)</w:t>
      </w:r>
      <w:proofErr w:type="gramEnd"/>
    </w:p>
    <w:p w:rsidR="001F54D8" w:rsidRDefault="001F54D8" w:rsidP="008A3271">
      <w:pPr>
        <w:rPr>
          <w:sz w:val="28"/>
          <w:szCs w:val="28"/>
        </w:rPr>
      </w:pPr>
    </w:p>
    <w:p w:rsidR="001F54D8" w:rsidRDefault="001F54D8" w:rsidP="008A3271">
      <w:pPr>
        <w:rPr>
          <w:sz w:val="28"/>
          <w:szCs w:val="28"/>
        </w:rPr>
      </w:pPr>
    </w:p>
    <w:p w:rsidR="001F54D8" w:rsidRDefault="001F54D8" w:rsidP="008A3271">
      <w:pPr>
        <w:rPr>
          <w:sz w:val="28"/>
          <w:szCs w:val="28"/>
        </w:rPr>
      </w:pPr>
    </w:p>
    <w:p w:rsidR="008A3271" w:rsidRDefault="001F54D8" w:rsidP="008A3271">
      <w:pPr>
        <w:pStyle w:val="ab"/>
        <w:spacing w:before="0" w:after="0"/>
        <w:contextualSpacing/>
        <w:rPr>
          <w:rStyle w:val="a5"/>
          <w:b/>
          <w:bCs/>
          <w:sz w:val="28"/>
          <w:szCs w:val="28"/>
        </w:rPr>
      </w:pPr>
      <w:r>
        <w:rPr>
          <w:rStyle w:val="a5"/>
          <w:b/>
          <w:bCs/>
          <w:sz w:val="28"/>
          <w:szCs w:val="28"/>
        </w:rPr>
        <w:lastRenderedPageBreak/>
        <w:t>Познавательный рассказ "История возникновения "оригами".</w:t>
      </w:r>
    </w:p>
    <w:p w:rsidR="008A3271" w:rsidRDefault="008A3271" w:rsidP="008A3271">
      <w:pPr>
        <w:pStyle w:val="ab"/>
        <w:spacing w:before="0" w:after="0"/>
        <w:contextualSpacing/>
        <w:rPr>
          <w:b/>
          <w:bCs/>
          <w:i/>
          <w:iCs/>
          <w:sz w:val="28"/>
          <w:szCs w:val="28"/>
        </w:rPr>
      </w:pPr>
      <w:r>
        <w:rPr>
          <w:rStyle w:val="a5"/>
          <w:b/>
          <w:bCs/>
          <w:sz w:val="28"/>
          <w:szCs w:val="28"/>
        </w:rPr>
        <w:t xml:space="preserve">   </w:t>
      </w:r>
      <w:r w:rsidR="001F54D8">
        <w:rPr>
          <w:rStyle w:val="a5"/>
          <w:b/>
          <w:bCs/>
          <w:sz w:val="28"/>
          <w:szCs w:val="28"/>
        </w:rPr>
        <w:t xml:space="preserve"> </w:t>
      </w:r>
      <w:r w:rsidR="001F54D8">
        <w:rPr>
          <w:sz w:val="28"/>
          <w:szCs w:val="28"/>
        </w:rPr>
        <w:t xml:space="preserve">Искусство оригами появилось в глубокой древности. Зародилось оно в Китае. Целых две тысячи лет назад китайцы изобрели бумагу. Примерно тогда же и появилось искусство оригами. В Китае существовала очень интересная традиция: к похоронам родственники усопшего делали всегда бумажные домики, мебель, слуг, а также бумажные деньги. Позже искусство оригами было завезено в Японию. Японцы в оригами многое переняли из китайского народного творчества, но преобразили его на свой лад. </w:t>
      </w:r>
      <w:r w:rsidR="001F54D8">
        <w:rPr>
          <w:sz w:val="28"/>
          <w:szCs w:val="28"/>
        </w:rPr>
        <w:br/>
        <w:t xml:space="preserve">   Из обыкновенной бумаги японцы воистину могут творить чудеса. Сделанные ими бумажные фигурки украшают храмы и жилища. В Японии считают, что бумажные </w:t>
      </w:r>
      <w:proofErr w:type="spellStart"/>
      <w:r w:rsidR="001F54D8">
        <w:rPr>
          <w:sz w:val="28"/>
          <w:szCs w:val="28"/>
        </w:rPr>
        <w:t>шары-кусудамы</w:t>
      </w:r>
      <w:proofErr w:type="spellEnd"/>
      <w:r w:rsidR="001F54D8">
        <w:rPr>
          <w:sz w:val="28"/>
          <w:szCs w:val="28"/>
        </w:rPr>
        <w:t>, журавлики и другие изделия являются талисманами и приносят счастье. Поэтому их часто дарят и развешивают в качестве украшений во время народных праздников.</w:t>
      </w:r>
      <w:r w:rsidR="001F54D8">
        <w:rPr>
          <w:sz w:val="28"/>
          <w:szCs w:val="28"/>
        </w:rPr>
        <w:br/>
        <w:t xml:space="preserve">   Японские маги, путешествуя по Европе, познакомили западный мир с искусством оригами. Они были настоящими мастерам своего дела и за несколько секунд могли сложить из бумаги птицу, насекомое, животное на потеху многочисленным зрителям. </w:t>
      </w:r>
      <w:r w:rsidR="001F54D8">
        <w:rPr>
          <w:sz w:val="28"/>
          <w:szCs w:val="28"/>
        </w:rPr>
        <w:br/>
        <w:t xml:space="preserve">   А знаете ли вы, что многие известные люди не только восхищались искусством оригами, но и с огромным удовольствием складывали различные бумажные фигурки? Среди таких людей были известный итальянский художник и изобретатель Леонардо да Винчи, писатель Льюис Кэрролл, автор всемирно известной книги «Алиса в стране Чудес» и другие.</w:t>
      </w:r>
      <w:r w:rsidR="001F54D8">
        <w:rPr>
          <w:sz w:val="28"/>
          <w:szCs w:val="28"/>
        </w:rPr>
        <w:br/>
        <w:t xml:space="preserve">  </w:t>
      </w:r>
      <w:r w:rsidR="001F54D8">
        <w:rPr>
          <w:b/>
          <w:bCs/>
          <w:i/>
          <w:iCs/>
          <w:sz w:val="28"/>
          <w:szCs w:val="28"/>
        </w:rPr>
        <w:t xml:space="preserve">Познавательный рассказ "История возникновения аппликации". </w:t>
      </w:r>
    </w:p>
    <w:p w:rsidR="001F54D8" w:rsidRPr="008A3271" w:rsidRDefault="008A3271" w:rsidP="008A3271">
      <w:pPr>
        <w:pStyle w:val="ab"/>
        <w:spacing w:before="0" w:after="0"/>
        <w:contextualSpacing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      </w:t>
      </w:r>
      <w:r w:rsidR="001F54D8">
        <w:rPr>
          <w:sz w:val="28"/>
          <w:szCs w:val="28"/>
        </w:rPr>
        <w:t xml:space="preserve">Испокон веков женщины в свободное от работы время занимались различными видами рукоделия. Желание женщин приукрасить себя и свое жилище послужило толчком к изобретательству и выдумке. Дом, в котором мы живем, работаем и отдыхаем, должен быть уютным и конечно красивым. Чтобы </w:t>
      </w:r>
      <w:proofErr w:type="gramStart"/>
      <w:r w:rsidR="001F54D8">
        <w:rPr>
          <w:sz w:val="28"/>
          <w:szCs w:val="28"/>
        </w:rPr>
        <w:t>достичь этого совершенно не обязательно покупать</w:t>
      </w:r>
      <w:proofErr w:type="gramEnd"/>
      <w:r w:rsidR="001F54D8">
        <w:rPr>
          <w:sz w:val="28"/>
          <w:szCs w:val="28"/>
        </w:rPr>
        <w:t xml:space="preserve"> дорогие ковры и картины. Уюта в доме можно достичь, изготовив картину, коллаж самостоятельно. Чем мы с вами и займемся. Аппликация в переводе с латинского языка значит «прикладывание». Это очень древний вид искусства. Еще древние люди украшали аппликацией одежду, посуду, дома. Делали аппликации из бересты, войлока, ткани, кожи и бумаги. Аппликация — наиболее простой и доступный способ создания художественных работ, при котором сохраняется реалистическая основа самого изображения.  У разных народов аппликация выполняется из самых разнообразных материалов. В настоящее время аппликация широко процветает в народном искусстве нашей страны. Яркие, праздничные аппликации — различные композиции декоративных цветов в вазонах, фрукты, петухи, диковинные птицы — все это представляется на многочисленных выставках декоративно-прикладного искусства. Используются аппликации и в оформлении современной, особенно детской и молодежной одежды.</w:t>
      </w:r>
    </w:p>
    <w:p w:rsidR="001F54D8" w:rsidRDefault="001F54D8" w:rsidP="008A3271">
      <w:pPr>
        <w:pStyle w:val="ab"/>
        <w:spacing w:before="0" w:after="0"/>
        <w:contextualSpacing/>
        <w:rPr>
          <w:sz w:val="28"/>
        </w:rPr>
      </w:pPr>
      <w:r>
        <w:rPr>
          <w:iCs/>
          <w:sz w:val="28"/>
          <w:szCs w:val="28"/>
        </w:rPr>
        <w:t xml:space="preserve"> Аппликации бывают </w:t>
      </w:r>
      <w:r>
        <w:rPr>
          <w:sz w:val="28"/>
          <w:szCs w:val="28"/>
        </w:rPr>
        <w:t xml:space="preserve">плоские и выпуклые. </w:t>
      </w:r>
      <w:r>
        <w:rPr>
          <w:iCs/>
          <w:sz w:val="28"/>
          <w:szCs w:val="28"/>
        </w:rPr>
        <w:t>Разновидности по содержанию</w:t>
      </w:r>
      <w:r>
        <w:rPr>
          <w:sz w:val="28"/>
          <w:szCs w:val="28"/>
        </w:rPr>
        <w:t>: растительные, геометрические, сюжетные, тематические.</w:t>
      </w:r>
    </w:p>
    <w:p w:rsidR="001F54D8" w:rsidRDefault="001F54D8" w:rsidP="008A3271">
      <w:pPr>
        <w:pStyle w:val="ab"/>
        <w:spacing w:before="0" w:after="0"/>
        <w:contextualSpacing/>
        <w:rPr>
          <w:sz w:val="28"/>
        </w:rPr>
      </w:pPr>
      <w:r>
        <w:rPr>
          <w:sz w:val="28"/>
        </w:rPr>
        <w:t>Новый вид выпуклых аппликаций. Приемы достижения выпуклостей деталей: изгибание, торцевание, складывание, тиснение.</w:t>
      </w:r>
    </w:p>
    <w:p w:rsidR="008A3271" w:rsidRDefault="008A3271" w:rsidP="008A3271">
      <w:pPr>
        <w:pStyle w:val="ab"/>
        <w:spacing w:before="0" w:after="0"/>
        <w:contextualSpacing/>
        <w:rPr>
          <w:sz w:val="28"/>
        </w:rPr>
      </w:pPr>
    </w:p>
    <w:p w:rsidR="008A3271" w:rsidRDefault="008A3271" w:rsidP="008A3271">
      <w:pPr>
        <w:pStyle w:val="ab"/>
        <w:spacing w:before="0" w:after="0"/>
        <w:contextualSpacing/>
        <w:rPr>
          <w:sz w:val="28"/>
        </w:rPr>
      </w:pPr>
    </w:p>
    <w:p w:rsidR="008A3271" w:rsidRDefault="008A3271" w:rsidP="008A3271">
      <w:pPr>
        <w:pStyle w:val="ab"/>
        <w:spacing w:before="0" w:after="0"/>
        <w:contextualSpacing/>
        <w:rPr>
          <w:b/>
          <w:i/>
          <w:sz w:val="28"/>
          <w:szCs w:val="28"/>
        </w:rPr>
      </w:pPr>
    </w:p>
    <w:p w:rsidR="001F54D8" w:rsidRDefault="001F54D8">
      <w:pPr>
        <w:ind w:firstLine="360"/>
        <w:contextualSpacing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4.5. Демонстрационный наглядный материал и атрибуты: </w:t>
      </w:r>
    </w:p>
    <w:p w:rsidR="001F54D8" w:rsidRDefault="001F54D8">
      <w:pPr>
        <w:numPr>
          <w:ilvl w:val="0"/>
          <w:numId w:val="18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иллюстрации к произведениям А. С. Пушкина «Сказка о золотом петушке», «Сказка о рыбаке и рыбки»; </w:t>
      </w:r>
    </w:p>
    <w:p w:rsidR="001F54D8" w:rsidRDefault="001F54D8">
      <w:pPr>
        <w:numPr>
          <w:ilvl w:val="0"/>
          <w:numId w:val="1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иллюстрации с изображением леса, поляны;</w:t>
      </w:r>
    </w:p>
    <w:p w:rsidR="001F54D8" w:rsidRDefault="001F54D8">
      <w:pPr>
        <w:numPr>
          <w:ilvl w:val="0"/>
          <w:numId w:val="1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картинки и фотографии животных, птиц, грибов, насекомых;</w:t>
      </w:r>
    </w:p>
    <w:p w:rsidR="001F54D8" w:rsidRDefault="001F54D8">
      <w:pPr>
        <w:numPr>
          <w:ilvl w:val="0"/>
          <w:numId w:val="18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фотографии и открытки с видами Китая, Японии;</w:t>
      </w:r>
    </w:p>
    <w:p w:rsidR="001F54D8" w:rsidRDefault="001F54D8">
      <w:pPr>
        <w:numPr>
          <w:ilvl w:val="0"/>
          <w:numId w:val="18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иллюстрации к русским народным сказкам; </w:t>
      </w:r>
    </w:p>
    <w:p w:rsidR="001F54D8" w:rsidRDefault="001F54D8">
      <w:pPr>
        <w:numPr>
          <w:ilvl w:val="0"/>
          <w:numId w:val="1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открытки ("Маме", "С Новым годом");</w:t>
      </w:r>
    </w:p>
    <w:p w:rsidR="001F54D8" w:rsidRDefault="001F54D8">
      <w:pPr>
        <w:numPr>
          <w:ilvl w:val="0"/>
          <w:numId w:val="18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схемы изготовления поделок;</w:t>
      </w:r>
    </w:p>
    <w:p w:rsidR="001F54D8" w:rsidRDefault="001F54D8">
      <w:pPr>
        <w:numPr>
          <w:ilvl w:val="0"/>
          <w:numId w:val="18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игрушки – Снегурочка, плюшевый мишка, еж,  </w:t>
      </w:r>
      <w:proofErr w:type="spellStart"/>
      <w:r>
        <w:rPr>
          <w:sz w:val="28"/>
          <w:szCs w:val="28"/>
        </w:rPr>
        <w:t>Чебурашка</w:t>
      </w:r>
      <w:proofErr w:type="spellEnd"/>
      <w:r>
        <w:rPr>
          <w:sz w:val="28"/>
          <w:szCs w:val="28"/>
        </w:rPr>
        <w:t>, бабочка;</w:t>
      </w:r>
    </w:p>
    <w:p w:rsidR="001F54D8" w:rsidRDefault="001F54D8">
      <w:pPr>
        <w:numPr>
          <w:ilvl w:val="0"/>
          <w:numId w:val="1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маски животных;</w:t>
      </w:r>
    </w:p>
    <w:p w:rsidR="001F54D8" w:rsidRDefault="001F54D8">
      <w:pPr>
        <w:numPr>
          <w:ilvl w:val="0"/>
          <w:numId w:val="18"/>
        </w:numPr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>элементы костюмов (национальный японский, животных);</w:t>
      </w:r>
    </w:p>
    <w:p w:rsidR="001F54D8" w:rsidRDefault="001F54D8">
      <w:pPr>
        <w:numPr>
          <w:ilvl w:val="0"/>
          <w:numId w:val="18"/>
        </w:numPr>
        <w:jc w:val="both"/>
        <w:rPr>
          <w:b/>
          <w:i/>
          <w:sz w:val="28"/>
          <w:szCs w:val="28"/>
        </w:rPr>
      </w:pPr>
      <w:r>
        <w:rPr>
          <w:bCs/>
          <w:iCs/>
          <w:sz w:val="28"/>
          <w:szCs w:val="28"/>
        </w:rPr>
        <w:t xml:space="preserve">диафильм </w:t>
      </w:r>
      <w:r>
        <w:rPr>
          <w:sz w:val="28"/>
          <w:szCs w:val="28"/>
        </w:rPr>
        <w:t xml:space="preserve"> «Пластилиновая ворона»</w:t>
      </w:r>
    </w:p>
    <w:p w:rsidR="001F54D8" w:rsidRDefault="001F54D8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4.6. Музыкальные произведения: </w:t>
      </w:r>
    </w:p>
    <w:p w:rsidR="001F54D8" w:rsidRDefault="001F54D8">
      <w:pPr>
        <w:numPr>
          <w:ilvl w:val="0"/>
          <w:numId w:val="18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"Звуковое оформление интегрированных занятий на тему «Четыре времени года»;</w:t>
      </w:r>
    </w:p>
    <w:p w:rsidR="001F54D8" w:rsidRDefault="001F54D8">
      <w:pPr>
        <w:numPr>
          <w:ilvl w:val="0"/>
          <w:numId w:val="18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запись «Голоса птиц»; </w:t>
      </w:r>
    </w:p>
    <w:p w:rsidR="001F54D8" w:rsidRDefault="001F54D8">
      <w:pPr>
        <w:numPr>
          <w:ilvl w:val="0"/>
          <w:numId w:val="18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В. </w:t>
      </w:r>
      <w:proofErr w:type="spellStart"/>
      <w:r>
        <w:rPr>
          <w:sz w:val="28"/>
          <w:szCs w:val="28"/>
        </w:rPr>
        <w:t>Шаинский</w:t>
      </w:r>
      <w:proofErr w:type="spellEnd"/>
      <w:r>
        <w:rPr>
          <w:sz w:val="28"/>
          <w:szCs w:val="28"/>
        </w:rPr>
        <w:t xml:space="preserve">, Э. Успенский «Песня </w:t>
      </w:r>
      <w:proofErr w:type="spellStart"/>
      <w:r>
        <w:rPr>
          <w:sz w:val="28"/>
          <w:szCs w:val="28"/>
        </w:rPr>
        <w:t>Чебурашки</w:t>
      </w:r>
      <w:proofErr w:type="spellEnd"/>
      <w:r>
        <w:rPr>
          <w:sz w:val="28"/>
          <w:szCs w:val="28"/>
        </w:rPr>
        <w:t>»;</w:t>
      </w:r>
    </w:p>
    <w:p w:rsidR="001F54D8" w:rsidRDefault="001F54D8">
      <w:pPr>
        <w:numPr>
          <w:ilvl w:val="0"/>
          <w:numId w:val="18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В. </w:t>
      </w:r>
      <w:proofErr w:type="spellStart"/>
      <w:r>
        <w:rPr>
          <w:sz w:val="28"/>
          <w:szCs w:val="28"/>
        </w:rPr>
        <w:t>Шаинский</w:t>
      </w:r>
      <w:proofErr w:type="spellEnd"/>
      <w:r>
        <w:rPr>
          <w:sz w:val="28"/>
          <w:szCs w:val="28"/>
        </w:rPr>
        <w:t xml:space="preserve"> песня "</w:t>
      </w:r>
      <w:proofErr w:type="spellStart"/>
      <w:r>
        <w:rPr>
          <w:sz w:val="28"/>
          <w:szCs w:val="28"/>
        </w:rPr>
        <w:t>Чунга-Чанга</w:t>
      </w:r>
      <w:proofErr w:type="spellEnd"/>
      <w:r>
        <w:rPr>
          <w:sz w:val="28"/>
          <w:szCs w:val="28"/>
        </w:rPr>
        <w:t>"</w:t>
      </w:r>
    </w:p>
    <w:p w:rsidR="001F54D8" w:rsidRDefault="001F54D8">
      <w:pPr>
        <w:numPr>
          <w:ilvl w:val="0"/>
          <w:numId w:val="1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Музыка  «В гостях у сказки».</w:t>
      </w:r>
    </w:p>
    <w:p w:rsidR="001F54D8" w:rsidRDefault="001F54D8">
      <w:pPr>
        <w:ind w:left="360"/>
        <w:jc w:val="both"/>
        <w:rPr>
          <w:sz w:val="28"/>
          <w:szCs w:val="28"/>
        </w:rPr>
      </w:pPr>
    </w:p>
    <w:p w:rsidR="001F54D8" w:rsidRDefault="001F54D8">
      <w:pPr>
        <w:ind w:firstLine="360"/>
        <w:jc w:val="both"/>
        <w:rPr>
          <w:bCs/>
          <w:i/>
          <w:iCs/>
          <w:sz w:val="28"/>
          <w:szCs w:val="28"/>
        </w:rPr>
      </w:pPr>
      <w:r>
        <w:rPr>
          <w:b/>
          <w:i/>
          <w:sz w:val="28"/>
          <w:szCs w:val="28"/>
        </w:rPr>
        <w:t>4.7.Материал</w:t>
      </w:r>
      <w:r>
        <w:rPr>
          <w:b/>
          <w:sz w:val="28"/>
          <w:szCs w:val="28"/>
        </w:rPr>
        <w:t xml:space="preserve">: </w:t>
      </w:r>
    </w:p>
    <w:p w:rsidR="001F54D8" w:rsidRDefault="001F54D8">
      <w:pPr>
        <w:ind w:firstLine="360"/>
        <w:jc w:val="both"/>
        <w:rPr>
          <w:bCs/>
          <w:i/>
          <w:iCs/>
          <w:sz w:val="28"/>
          <w:szCs w:val="28"/>
        </w:rPr>
      </w:pPr>
      <w:proofErr w:type="gramStart"/>
      <w:r>
        <w:rPr>
          <w:bCs/>
          <w:i/>
          <w:iCs/>
          <w:sz w:val="28"/>
          <w:szCs w:val="28"/>
        </w:rPr>
        <w:t>Аппликация: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природный материал (засушенные листья, трава, веточки, камни, ракушки ит.д.),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ватман для коллективных работ,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цветной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картон, гофрированный картон, цветная бумага, пряжа, вата, карандашные опилки, различные крупы (греча, пшено, рис, манка), макаронные изделия, кисти, клей, ножницы, карандаши, трафареты.</w:t>
      </w:r>
      <w:proofErr w:type="gramEnd"/>
    </w:p>
    <w:p w:rsidR="001F54D8" w:rsidRDefault="001F54D8">
      <w:pPr>
        <w:ind w:firstLine="360"/>
        <w:jc w:val="both"/>
        <w:rPr>
          <w:bCs/>
          <w:i/>
          <w:iCs/>
          <w:sz w:val="28"/>
          <w:szCs w:val="28"/>
        </w:rPr>
      </w:pPr>
      <w:proofErr w:type="spellStart"/>
      <w:r>
        <w:rPr>
          <w:bCs/>
          <w:i/>
          <w:iCs/>
          <w:sz w:val="28"/>
          <w:szCs w:val="28"/>
        </w:rPr>
        <w:t>Пластилинография</w:t>
      </w:r>
      <w:proofErr w:type="spellEnd"/>
      <w:r>
        <w:rPr>
          <w:bCs/>
          <w:i/>
          <w:iCs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цветной картон,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пластилин, стека, бусины, блестки.</w:t>
      </w:r>
    </w:p>
    <w:p w:rsidR="001F54D8" w:rsidRDefault="001F54D8">
      <w:pPr>
        <w:ind w:firstLine="360"/>
        <w:jc w:val="both"/>
      </w:pPr>
      <w:r>
        <w:rPr>
          <w:bCs/>
          <w:i/>
          <w:iCs/>
          <w:sz w:val="28"/>
          <w:szCs w:val="28"/>
        </w:rPr>
        <w:t>Оригами: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цветная бумага, ватман для коллективных работ, фломастеры.</w:t>
      </w:r>
    </w:p>
    <w:p w:rsidR="001F54D8" w:rsidRDefault="001F54D8">
      <w:pPr>
        <w:pStyle w:val="1"/>
        <w:spacing w:line="100" w:lineRule="atLeast"/>
        <w:jc w:val="center"/>
        <w:rPr>
          <w:b w:val="0"/>
          <w:i w:val="0"/>
          <w:iCs w:val="0"/>
          <w:u w:val="single"/>
        </w:rPr>
      </w:pPr>
      <w:r>
        <w:lastRenderedPageBreak/>
        <w:t>4.8. Пальчиковые игры</w:t>
      </w:r>
    </w:p>
    <w:p w:rsidR="001F54D8" w:rsidRDefault="001F54D8">
      <w:pPr>
        <w:pStyle w:val="1"/>
        <w:spacing w:line="100" w:lineRule="atLeast"/>
        <w:jc w:val="left"/>
        <w:rPr>
          <w:b w:val="0"/>
          <w:i w:val="0"/>
          <w:iCs w:val="0"/>
        </w:rPr>
      </w:pPr>
      <w:r>
        <w:rPr>
          <w:b w:val="0"/>
          <w:i w:val="0"/>
          <w:iCs w:val="0"/>
          <w:u w:val="single"/>
        </w:rPr>
        <w:t>1.</w:t>
      </w:r>
      <w:r>
        <w:rPr>
          <w:rStyle w:val="a6"/>
          <w:bCs w:val="0"/>
          <w:i w:val="0"/>
          <w:iCs w:val="0"/>
          <w:u w:val="single"/>
        </w:rPr>
        <w:t>Зайцы</w:t>
      </w:r>
    </w:p>
    <w:p w:rsidR="001F54D8" w:rsidRDefault="001F54D8">
      <w:pPr>
        <w:pStyle w:val="1"/>
        <w:spacing w:line="100" w:lineRule="atLeast"/>
        <w:jc w:val="left"/>
        <w:rPr>
          <w:b w:val="0"/>
          <w:i w:val="0"/>
          <w:iCs w:val="0"/>
        </w:rPr>
      </w:pPr>
      <w:r>
        <w:rPr>
          <w:b w:val="0"/>
          <w:i w:val="0"/>
          <w:iCs w:val="0"/>
        </w:rPr>
        <w:t xml:space="preserve">Скачет зайка косой </w:t>
      </w:r>
    </w:p>
    <w:p w:rsidR="001F54D8" w:rsidRDefault="001F54D8">
      <w:pPr>
        <w:pStyle w:val="1"/>
        <w:spacing w:line="100" w:lineRule="atLeast"/>
        <w:jc w:val="left"/>
        <w:rPr>
          <w:b w:val="0"/>
          <w:i w:val="0"/>
          <w:iCs w:val="0"/>
        </w:rPr>
      </w:pPr>
      <w:r>
        <w:rPr>
          <w:b w:val="0"/>
          <w:i w:val="0"/>
          <w:iCs w:val="0"/>
        </w:rPr>
        <w:t xml:space="preserve">Под высокой сосной. </w:t>
      </w:r>
    </w:p>
    <w:p w:rsidR="001F54D8" w:rsidRDefault="001F54D8">
      <w:pPr>
        <w:pStyle w:val="1"/>
        <w:spacing w:line="100" w:lineRule="atLeast"/>
        <w:jc w:val="left"/>
        <w:rPr>
          <w:b w:val="0"/>
          <w:i w:val="0"/>
          <w:iCs w:val="0"/>
        </w:rPr>
      </w:pPr>
      <w:r>
        <w:rPr>
          <w:b w:val="0"/>
          <w:i w:val="0"/>
          <w:iCs w:val="0"/>
        </w:rPr>
        <w:t xml:space="preserve">Под другою сосной </w:t>
      </w:r>
    </w:p>
    <w:p w:rsidR="001F54D8" w:rsidRDefault="001F54D8">
      <w:pPr>
        <w:pStyle w:val="1"/>
        <w:spacing w:line="100" w:lineRule="atLeast"/>
        <w:jc w:val="left"/>
        <w:rPr>
          <w:b w:val="0"/>
          <w:sz w:val="24"/>
          <w:szCs w:val="24"/>
        </w:rPr>
      </w:pPr>
      <w:r>
        <w:rPr>
          <w:b w:val="0"/>
          <w:i w:val="0"/>
          <w:iCs w:val="0"/>
        </w:rPr>
        <w:t xml:space="preserve">Скачет зайка другой </w:t>
      </w:r>
    </w:p>
    <w:p w:rsidR="001F54D8" w:rsidRDefault="001F54D8">
      <w:pPr>
        <w:pStyle w:val="1"/>
        <w:spacing w:line="100" w:lineRule="atLeast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Указательный и средний пальцы правой руки вытянуть, остальные выпрямить и</w:t>
      </w:r>
    </w:p>
    <w:p w:rsidR="001F54D8" w:rsidRDefault="001F54D8">
      <w:pPr>
        <w:pStyle w:val="1"/>
        <w:spacing w:line="100" w:lineRule="atLeast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соединить. На вторую строчку - ладонь левой руки поднять вертикально вверх,</w:t>
      </w:r>
    </w:p>
    <w:p w:rsidR="001F54D8" w:rsidRDefault="001F54D8">
      <w:pPr>
        <w:pStyle w:val="1"/>
        <w:spacing w:line="100" w:lineRule="atLeast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пальцы широко расставить, на третью строчку - ладонь правой руки поднять</w:t>
      </w:r>
    </w:p>
    <w:p w:rsidR="001F54D8" w:rsidRDefault="001F54D8">
      <w:pPr>
        <w:pStyle w:val="1"/>
        <w:spacing w:line="100" w:lineRule="atLeast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вертикально вверх, пальцы широко расставлены. На последнюю строчку -</w:t>
      </w:r>
    </w:p>
    <w:p w:rsidR="001F54D8" w:rsidRDefault="001F54D8">
      <w:pPr>
        <w:pStyle w:val="1"/>
        <w:spacing w:line="100" w:lineRule="atLeast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указательный и средний пальцы левой руки вытянуть, остальные выпрямить и</w:t>
      </w:r>
    </w:p>
    <w:p w:rsidR="001F54D8" w:rsidRDefault="001F54D8">
      <w:pPr>
        <w:pStyle w:val="1"/>
        <w:spacing w:line="100" w:lineRule="atLeast"/>
        <w:jc w:val="left"/>
        <w:rPr>
          <w:rStyle w:val="a6"/>
          <w:bCs w:val="0"/>
          <w:i w:val="0"/>
          <w:iCs w:val="0"/>
          <w:u w:val="single"/>
        </w:rPr>
      </w:pPr>
      <w:r>
        <w:rPr>
          <w:b w:val="0"/>
          <w:sz w:val="24"/>
          <w:szCs w:val="24"/>
        </w:rPr>
        <w:t>Соединить.</w:t>
      </w:r>
    </w:p>
    <w:p w:rsidR="001F54D8" w:rsidRDefault="001F54D8">
      <w:pPr>
        <w:pStyle w:val="1"/>
        <w:spacing w:line="100" w:lineRule="atLeast"/>
        <w:jc w:val="left"/>
        <w:rPr>
          <w:b w:val="0"/>
          <w:i w:val="0"/>
          <w:iCs w:val="0"/>
        </w:rPr>
      </w:pPr>
      <w:r>
        <w:rPr>
          <w:rStyle w:val="a6"/>
          <w:bCs w:val="0"/>
          <w:i w:val="0"/>
          <w:iCs w:val="0"/>
          <w:u w:val="single"/>
        </w:rPr>
        <w:t>2. Лодочка</w:t>
      </w:r>
    </w:p>
    <w:p w:rsidR="001F54D8" w:rsidRDefault="001F54D8">
      <w:pPr>
        <w:pStyle w:val="1"/>
        <w:spacing w:line="100" w:lineRule="atLeast"/>
        <w:jc w:val="left"/>
        <w:rPr>
          <w:b w:val="0"/>
          <w:i w:val="0"/>
          <w:iCs w:val="0"/>
        </w:rPr>
      </w:pPr>
      <w:r>
        <w:rPr>
          <w:b w:val="0"/>
          <w:i w:val="0"/>
          <w:iCs w:val="0"/>
        </w:rPr>
        <w:t xml:space="preserve">Две ладошки прижму </w:t>
      </w:r>
    </w:p>
    <w:p w:rsidR="001F54D8" w:rsidRDefault="001F54D8">
      <w:pPr>
        <w:pStyle w:val="1"/>
        <w:spacing w:line="100" w:lineRule="atLeast"/>
        <w:jc w:val="left"/>
        <w:rPr>
          <w:b w:val="0"/>
          <w:i w:val="0"/>
          <w:iCs w:val="0"/>
        </w:rPr>
      </w:pPr>
      <w:r>
        <w:rPr>
          <w:b w:val="0"/>
          <w:i w:val="0"/>
          <w:iCs w:val="0"/>
        </w:rPr>
        <w:t xml:space="preserve">И по морю поплыву. </w:t>
      </w:r>
    </w:p>
    <w:p w:rsidR="001F54D8" w:rsidRDefault="001F54D8">
      <w:pPr>
        <w:pStyle w:val="1"/>
        <w:spacing w:line="100" w:lineRule="atLeast"/>
        <w:jc w:val="left"/>
        <w:rPr>
          <w:b w:val="0"/>
          <w:i w:val="0"/>
          <w:iCs w:val="0"/>
        </w:rPr>
      </w:pPr>
      <w:r>
        <w:rPr>
          <w:b w:val="0"/>
          <w:i w:val="0"/>
          <w:iCs w:val="0"/>
        </w:rPr>
        <w:t xml:space="preserve">Две ладошки, друзья, - </w:t>
      </w:r>
    </w:p>
    <w:p w:rsidR="001F54D8" w:rsidRDefault="001F54D8">
      <w:pPr>
        <w:pStyle w:val="1"/>
        <w:spacing w:line="100" w:lineRule="atLeast"/>
        <w:jc w:val="left"/>
        <w:rPr>
          <w:b w:val="0"/>
          <w:i w:val="0"/>
          <w:iCs w:val="0"/>
        </w:rPr>
      </w:pPr>
      <w:r>
        <w:rPr>
          <w:b w:val="0"/>
          <w:i w:val="0"/>
          <w:iCs w:val="0"/>
        </w:rPr>
        <w:t xml:space="preserve">Это лодочка моя. </w:t>
      </w:r>
    </w:p>
    <w:p w:rsidR="001F54D8" w:rsidRDefault="001F54D8">
      <w:pPr>
        <w:pStyle w:val="1"/>
        <w:spacing w:line="100" w:lineRule="atLeast"/>
        <w:jc w:val="left"/>
        <w:rPr>
          <w:b w:val="0"/>
          <w:i w:val="0"/>
          <w:iCs w:val="0"/>
        </w:rPr>
      </w:pPr>
      <w:r>
        <w:rPr>
          <w:b w:val="0"/>
          <w:i w:val="0"/>
          <w:iCs w:val="0"/>
        </w:rPr>
        <w:t xml:space="preserve">Паруса подниму, </w:t>
      </w:r>
    </w:p>
    <w:p w:rsidR="001F54D8" w:rsidRDefault="001F54D8">
      <w:pPr>
        <w:pStyle w:val="1"/>
        <w:spacing w:line="100" w:lineRule="atLeast"/>
        <w:jc w:val="left"/>
        <w:rPr>
          <w:b w:val="0"/>
          <w:i w:val="0"/>
          <w:iCs w:val="0"/>
        </w:rPr>
      </w:pPr>
      <w:r>
        <w:rPr>
          <w:b w:val="0"/>
          <w:i w:val="0"/>
          <w:iCs w:val="0"/>
        </w:rPr>
        <w:t xml:space="preserve">Синим морем поплыву. </w:t>
      </w:r>
    </w:p>
    <w:p w:rsidR="001F54D8" w:rsidRDefault="001F54D8">
      <w:pPr>
        <w:pStyle w:val="1"/>
        <w:spacing w:line="100" w:lineRule="atLeast"/>
        <w:jc w:val="left"/>
        <w:rPr>
          <w:b w:val="0"/>
          <w:i w:val="0"/>
          <w:iCs w:val="0"/>
        </w:rPr>
      </w:pPr>
      <w:r>
        <w:rPr>
          <w:b w:val="0"/>
          <w:i w:val="0"/>
          <w:iCs w:val="0"/>
        </w:rPr>
        <w:t xml:space="preserve">А по бурным волнам </w:t>
      </w:r>
    </w:p>
    <w:p w:rsidR="001F54D8" w:rsidRDefault="001F54D8">
      <w:pPr>
        <w:pStyle w:val="1"/>
        <w:spacing w:line="100" w:lineRule="atLeast"/>
        <w:jc w:val="left"/>
        <w:rPr>
          <w:b w:val="0"/>
          <w:sz w:val="24"/>
          <w:szCs w:val="24"/>
        </w:rPr>
      </w:pPr>
      <w:r>
        <w:rPr>
          <w:b w:val="0"/>
          <w:i w:val="0"/>
          <w:iCs w:val="0"/>
        </w:rPr>
        <w:t xml:space="preserve">Плывут рыбки тут и там. </w:t>
      </w:r>
    </w:p>
    <w:p w:rsidR="001F54D8" w:rsidRDefault="001F54D8">
      <w:pPr>
        <w:pStyle w:val="1"/>
        <w:spacing w:line="100" w:lineRule="atLeast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На первые строчки две ладони соединить лодочкой и выполнять волнообразные движения</w:t>
      </w:r>
    </w:p>
    <w:p w:rsidR="001F54D8" w:rsidRDefault="001F54D8">
      <w:pPr>
        <w:pStyle w:val="1"/>
        <w:spacing w:line="100" w:lineRule="atLeast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руками. На слова "паруса подниму" - поднять выпрямленные ладони вверх. Затем</w:t>
      </w:r>
    </w:p>
    <w:p w:rsidR="001F54D8" w:rsidRDefault="001F54D8">
      <w:pPr>
        <w:pStyle w:val="1"/>
        <w:spacing w:line="100" w:lineRule="atLeast"/>
        <w:jc w:val="left"/>
        <w:rPr>
          <w:rStyle w:val="a6"/>
          <w:bCs w:val="0"/>
          <w:i w:val="0"/>
          <w:iCs w:val="0"/>
          <w:u w:val="single"/>
        </w:rPr>
      </w:pPr>
      <w:r>
        <w:rPr>
          <w:b w:val="0"/>
          <w:sz w:val="24"/>
          <w:szCs w:val="24"/>
        </w:rPr>
        <w:t xml:space="preserve">имитировать движения волн и рыбок. </w:t>
      </w:r>
    </w:p>
    <w:p w:rsidR="001F54D8" w:rsidRDefault="001F54D8">
      <w:pPr>
        <w:pStyle w:val="1"/>
        <w:spacing w:line="100" w:lineRule="atLeast"/>
        <w:jc w:val="left"/>
        <w:rPr>
          <w:b w:val="0"/>
          <w:i w:val="0"/>
          <w:iCs w:val="0"/>
        </w:rPr>
      </w:pPr>
      <w:r>
        <w:rPr>
          <w:rStyle w:val="a6"/>
          <w:bCs w:val="0"/>
          <w:i w:val="0"/>
          <w:iCs w:val="0"/>
          <w:u w:val="single"/>
        </w:rPr>
        <w:t>3. Рыбки</w:t>
      </w:r>
    </w:p>
    <w:p w:rsidR="001F54D8" w:rsidRDefault="001F54D8">
      <w:pPr>
        <w:pStyle w:val="1"/>
        <w:spacing w:line="100" w:lineRule="atLeast"/>
        <w:jc w:val="left"/>
        <w:rPr>
          <w:b w:val="0"/>
          <w:i w:val="0"/>
          <w:iCs w:val="0"/>
        </w:rPr>
      </w:pPr>
      <w:r>
        <w:rPr>
          <w:b w:val="0"/>
          <w:i w:val="0"/>
          <w:iCs w:val="0"/>
        </w:rPr>
        <w:t xml:space="preserve">Рыбки весело резвятся </w:t>
      </w:r>
    </w:p>
    <w:p w:rsidR="001F54D8" w:rsidRDefault="001F54D8">
      <w:pPr>
        <w:pStyle w:val="1"/>
        <w:spacing w:line="100" w:lineRule="atLeast"/>
        <w:jc w:val="left"/>
        <w:rPr>
          <w:b w:val="0"/>
          <w:i w:val="0"/>
          <w:iCs w:val="0"/>
        </w:rPr>
      </w:pPr>
      <w:r>
        <w:rPr>
          <w:b w:val="0"/>
          <w:i w:val="0"/>
          <w:iCs w:val="0"/>
        </w:rPr>
        <w:t xml:space="preserve">В чистой тепленькой воде. </w:t>
      </w:r>
    </w:p>
    <w:p w:rsidR="001F54D8" w:rsidRDefault="001F54D8">
      <w:pPr>
        <w:pStyle w:val="1"/>
        <w:spacing w:line="100" w:lineRule="atLeast"/>
        <w:jc w:val="left"/>
        <w:rPr>
          <w:b w:val="0"/>
          <w:i w:val="0"/>
          <w:iCs w:val="0"/>
        </w:rPr>
      </w:pPr>
      <w:r>
        <w:rPr>
          <w:b w:val="0"/>
          <w:i w:val="0"/>
          <w:iCs w:val="0"/>
        </w:rPr>
        <w:t xml:space="preserve">То сожмутся, разожмутся, </w:t>
      </w:r>
    </w:p>
    <w:p w:rsidR="001F54D8" w:rsidRDefault="001F54D8">
      <w:pPr>
        <w:pStyle w:val="1"/>
        <w:spacing w:line="100" w:lineRule="atLeast"/>
        <w:jc w:val="left"/>
        <w:rPr>
          <w:b w:val="0"/>
          <w:sz w:val="24"/>
          <w:szCs w:val="24"/>
        </w:rPr>
      </w:pPr>
      <w:r>
        <w:rPr>
          <w:b w:val="0"/>
          <w:i w:val="0"/>
          <w:iCs w:val="0"/>
        </w:rPr>
        <w:t>То зароются в песке.</w:t>
      </w:r>
      <w:r>
        <w:t xml:space="preserve"> </w:t>
      </w:r>
    </w:p>
    <w:p w:rsidR="001F54D8" w:rsidRDefault="001F54D8">
      <w:pPr>
        <w:pStyle w:val="1"/>
        <w:spacing w:line="100" w:lineRule="atLeast"/>
        <w:jc w:val="left"/>
        <w:rPr>
          <w:rStyle w:val="a6"/>
          <w:bCs w:val="0"/>
          <w:i w:val="0"/>
          <w:iCs w:val="0"/>
          <w:u w:val="single"/>
        </w:rPr>
      </w:pPr>
      <w:r>
        <w:rPr>
          <w:b w:val="0"/>
          <w:sz w:val="24"/>
          <w:szCs w:val="24"/>
        </w:rPr>
        <w:t xml:space="preserve">Имитировать руками движения рыбок в соответствии с текстом. </w:t>
      </w:r>
    </w:p>
    <w:p w:rsidR="001F54D8" w:rsidRDefault="001F54D8">
      <w:pPr>
        <w:pStyle w:val="1"/>
        <w:spacing w:line="100" w:lineRule="atLeast"/>
        <w:jc w:val="left"/>
        <w:rPr>
          <w:b w:val="0"/>
          <w:i w:val="0"/>
          <w:iCs w:val="0"/>
          <w:u w:val="single"/>
        </w:rPr>
      </w:pPr>
      <w:r>
        <w:rPr>
          <w:rStyle w:val="a6"/>
          <w:bCs w:val="0"/>
          <w:i w:val="0"/>
          <w:iCs w:val="0"/>
          <w:u w:val="single"/>
        </w:rPr>
        <w:t>4. Гости</w:t>
      </w:r>
      <w:r>
        <w:rPr>
          <w:u w:val="single"/>
        </w:rPr>
        <w:br/>
      </w:r>
      <w:r>
        <w:rPr>
          <w:b w:val="0"/>
          <w:sz w:val="24"/>
          <w:szCs w:val="24"/>
        </w:rPr>
        <w:t xml:space="preserve">Ладони сомкнуты перед грудью, пальцы левой руки плотно прижаты к пальцам правой руки. </w:t>
      </w:r>
      <w:r>
        <w:br/>
        <w:t xml:space="preserve">- </w:t>
      </w:r>
      <w:r>
        <w:rPr>
          <w:b w:val="0"/>
          <w:i w:val="0"/>
          <w:iCs w:val="0"/>
        </w:rPr>
        <w:t xml:space="preserve">Мама, мама! </w:t>
      </w:r>
      <w:r>
        <w:rPr>
          <w:b w:val="0"/>
          <w:sz w:val="24"/>
          <w:szCs w:val="24"/>
        </w:rPr>
        <w:t>Мизинцы четыре раза постукивают друг о друга.</w:t>
      </w:r>
      <w:r>
        <w:rPr>
          <w:b w:val="0"/>
        </w:rPr>
        <w:t xml:space="preserve"> </w:t>
      </w:r>
      <w:r>
        <w:br/>
        <w:t xml:space="preserve">- </w:t>
      </w:r>
      <w:r>
        <w:rPr>
          <w:b w:val="0"/>
          <w:i w:val="0"/>
          <w:iCs w:val="0"/>
        </w:rPr>
        <w:t>Что, что, что?</w:t>
      </w:r>
      <w:r>
        <w:t xml:space="preserve"> </w:t>
      </w:r>
      <w:r>
        <w:rPr>
          <w:b w:val="0"/>
          <w:sz w:val="24"/>
          <w:szCs w:val="24"/>
        </w:rPr>
        <w:t xml:space="preserve">Три раза постукивают друг о друга указательные пальцы. </w:t>
      </w:r>
      <w:r>
        <w:br/>
        <w:t xml:space="preserve">- </w:t>
      </w:r>
      <w:r>
        <w:rPr>
          <w:b w:val="0"/>
          <w:i w:val="0"/>
          <w:iCs w:val="0"/>
        </w:rPr>
        <w:t>Гости едут!</w:t>
      </w:r>
      <w:r>
        <w:t xml:space="preserve"> </w:t>
      </w:r>
      <w:r>
        <w:rPr>
          <w:b w:val="0"/>
          <w:sz w:val="24"/>
          <w:szCs w:val="24"/>
        </w:rPr>
        <w:t xml:space="preserve">Постукивают мизинцы. </w:t>
      </w:r>
      <w:r>
        <w:br/>
        <w:t xml:space="preserve">- </w:t>
      </w:r>
      <w:r>
        <w:rPr>
          <w:b w:val="0"/>
          <w:i w:val="0"/>
          <w:iCs w:val="0"/>
        </w:rPr>
        <w:t xml:space="preserve">Ну и что? </w:t>
      </w:r>
      <w:r>
        <w:rPr>
          <w:b w:val="0"/>
          <w:sz w:val="24"/>
          <w:szCs w:val="24"/>
        </w:rPr>
        <w:t xml:space="preserve">Постукивают указательные пальцы. </w:t>
      </w:r>
      <w:r>
        <w:br/>
        <w:t xml:space="preserve">- </w:t>
      </w:r>
      <w:proofErr w:type="spellStart"/>
      <w:r>
        <w:rPr>
          <w:b w:val="0"/>
          <w:i w:val="0"/>
          <w:iCs w:val="0"/>
        </w:rPr>
        <w:t>Здрасьте</w:t>
      </w:r>
      <w:proofErr w:type="spellEnd"/>
      <w:r>
        <w:rPr>
          <w:b w:val="0"/>
          <w:i w:val="0"/>
          <w:iCs w:val="0"/>
        </w:rPr>
        <w:t xml:space="preserve">, </w:t>
      </w:r>
      <w:proofErr w:type="spellStart"/>
      <w:r>
        <w:rPr>
          <w:b w:val="0"/>
          <w:i w:val="0"/>
          <w:iCs w:val="0"/>
        </w:rPr>
        <w:t>здрастье</w:t>
      </w:r>
      <w:proofErr w:type="spellEnd"/>
      <w:r>
        <w:rPr>
          <w:b w:val="0"/>
          <w:i w:val="0"/>
          <w:iCs w:val="0"/>
        </w:rPr>
        <w:t>!</w:t>
      </w:r>
      <w:r>
        <w:t xml:space="preserve"> </w:t>
      </w:r>
      <w:r>
        <w:rPr>
          <w:b w:val="0"/>
          <w:sz w:val="24"/>
          <w:szCs w:val="24"/>
        </w:rPr>
        <w:t xml:space="preserve">Средний и безымянный пальцы дважды перекрещиваются с теми же пальцами другой руки, обходя </w:t>
      </w:r>
      <w:proofErr w:type="gramStart"/>
      <w:r>
        <w:rPr>
          <w:b w:val="0"/>
          <w:sz w:val="24"/>
          <w:szCs w:val="24"/>
        </w:rPr>
        <w:t>их то</w:t>
      </w:r>
      <w:proofErr w:type="gramEnd"/>
      <w:r>
        <w:rPr>
          <w:b w:val="0"/>
          <w:sz w:val="24"/>
          <w:szCs w:val="24"/>
        </w:rPr>
        <w:t xml:space="preserve"> справа, то слева. </w:t>
      </w:r>
      <w:r>
        <w:br/>
        <w:t xml:space="preserve">- </w:t>
      </w:r>
      <w:r>
        <w:rPr>
          <w:b w:val="0"/>
          <w:i w:val="0"/>
          <w:iCs w:val="0"/>
        </w:rPr>
        <w:t>Чмок, чмок, чмок!</w:t>
      </w:r>
      <w:r>
        <w:t xml:space="preserve"> </w:t>
      </w:r>
      <w:r>
        <w:rPr>
          <w:b w:val="0"/>
          <w:sz w:val="24"/>
          <w:szCs w:val="24"/>
        </w:rPr>
        <w:t xml:space="preserve">(Гости целуются) Средний и безымянный пальцы постукивают по тем же пальцам другой руки. </w:t>
      </w:r>
    </w:p>
    <w:p w:rsidR="001F54D8" w:rsidRDefault="001F54D8">
      <w:pPr>
        <w:numPr>
          <w:ilvl w:val="0"/>
          <w:numId w:val="21"/>
        </w:numPr>
        <w:spacing w:line="100" w:lineRule="atLeast"/>
        <w:rPr>
          <w:i/>
        </w:rPr>
      </w:pPr>
      <w:r>
        <w:rPr>
          <w:sz w:val="28"/>
          <w:szCs w:val="28"/>
          <w:u w:val="single"/>
        </w:rPr>
        <w:t>Червячки.</w:t>
      </w:r>
    </w:p>
    <w:p w:rsidR="001F54D8" w:rsidRDefault="001F54D8">
      <w:pPr>
        <w:spacing w:line="100" w:lineRule="atLeast"/>
        <w:rPr>
          <w:rStyle w:val="a5"/>
          <w:i w:val="0"/>
          <w:sz w:val="28"/>
          <w:szCs w:val="28"/>
        </w:rPr>
      </w:pPr>
      <w:r>
        <w:rPr>
          <w:i/>
        </w:rPr>
        <w:t>Ладони лежат на коленях  или столе.</w:t>
      </w:r>
    </w:p>
    <w:p w:rsidR="001F54D8" w:rsidRDefault="001F54D8">
      <w:pPr>
        <w:spacing w:line="100" w:lineRule="atLeast"/>
        <w:rPr>
          <w:rStyle w:val="a5"/>
          <w:i w:val="0"/>
          <w:sz w:val="28"/>
          <w:szCs w:val="28"/>
        </w:rPr>
      </w:pPr>
      <w:r>
        <w:rPr>
          <w:rStyle w:val="a5"/>
          <w:i w:val="0"/>
          <w:sz w:val="28"/>
          <w:szCs w:val="28"/>
        </w:rPr>
        <w:t>Раз, два, три</w:t>
      </w:r>
      <w:proofErr w:type="gramStart"/>
      <w:r>
        <w:rPr>
          <w:rStyle w:val="a5"/>
          <w:i w:val="0"/>
          <w:sz w:val="28"/>
          <w:szCs w:val="28"/>
        </w:rPr>
        <w:t xml:space="preserve"> ,</w:t>
      </w:r>
      <w:proofErr w:type="gramEnd"/>
      <w:r>
        <w:rPr>
          <w:rStyle w:val="a5"/>
          <w:i w:val="0"/>
          <w:sz w:val="28"/>
          <w:szCs w:val="28"/>
        </w:rPr>
        <w:t xml:space="preserve">четыре, пять </w:t>
      </w:r>
      <w:r>
        <w:rPr>
          <w:rStyle w:val="a5"/>
          <w:b/>
          <w:bCs/>
          <w:i w:val="0"/>
        </w:rPr>
        <w:t>(</w:t>
      </w:r>
      <w:r>
        <w:rPr>
          <w:i/>
        </w:rPr>
        <w:t>Пальцы, сгибаясь, подтягивают к себе ладонь (движение ползущей гусеницы).</w:t>
      </w:r>
    </w:p>
    <w:p w:rsidR="001F54D8" w:rsidRDefault="001F54D8">
      <w:pPr>
        <w:spacing w:line="100" w:lineRule="atLeast"/>
        <w:rPr>
          <w:rStyle w:val="a5"/>
          <w:i w:val="0"/>
          <w:sz w:val="28"/>
          <w:szCs w:val="28"/>
        </w:rPr>
      </w:pPr>
      <w:r>
        <w:rPr>
          <w:rStyle w:val="a5"/>
          <w:i w:val="0"/>
          <w:sz w:val="28"/>
          <w:szCs w:val="28"/>
        </w:rPr>
        <w:t>Червячки пошли гулять.</w:t>
      </w:r>
      <w:r>
        <w:rPr>
          <w:iCs/>
        </w:rPr>
        <w:br/>
      </w:r>
      <w:r>
        <w:rPr>
          <w:rStyle w:val="a5"/>
          <w:i w:val="0"/>
          <w:sz w:val="28"/>
          <w:szCs w:val="28"/>
        </w:rPr>
        <w:t>Раз, два, три, четыре, пять</w:t>
      </w:r>
      <w:r>
        <w:rPr>
          <w:iCs/>
        </w:rPr>
        <w:br/>
      </w:r>
      <w:r>
        <w:rPr>
          <w:rStyle w:val="a5"/>
          <w:i w:val="0"/>
          <w:sz w:val="28"/>
          <w:szCs w:val="28"/>
        </w:rPr>
        <w:t>Червячки пошли гулять.</w:t>
      </w:r>
      <w:r>
        <w:t xml:space="preserve"> </w:t>
      </w:r>
      <w:proofErr w:type="gramStart"/>
      <w:r>
        <w:rPr>
          <w:i/>
          <w:iCs/>
        </w:rPr>
        <w:t>(Идут по столу указательным и средним пальцами (остальные пальцы поджаты к ладони).</w:t>
      </w:r>
      <w:proofErr w:type="gramEnd"/>
    </w:p>
    <w:p w:rsidR="008A3271" w:rsidRDefault="001F54D8" w:rsidP="008A3271">
      <w:pPr>
        <w:pStyle w:val="ab"/>
        <w:spacing w:before="0" w:after="0" w:line="100" w:lineRule="atLeast"/>
        <w:rPr>
          <w:rStyle w:val="a5"/>
          <w:i w:val="0"/>
          <w:iCs w:val="0"/>
          <w:sz w:val="28"/>
          <w:szCs w:val="28"/>
        </w:rPr>
      </w:pPr>
      <w:r>
        <w:rPr>
          <w:rStyle w:val="a5"/>
          <w:i w:val="0"/>
          <w:sz w:val="28"/>
          <w:szCs w:val="28"/>
        </w:rPr>
        <w:t xml:space="preserve">Вдруг ворона подбегает </w:t>
      </w:r>
      <w:r>
        <w:rPr>
          <w:i/>
          <w:sz w:val="28"/>
          <w:szCs w:val="28"/>
        </w:rPr>
        <w:t>(</w:t>
      </w:r>
      <w:r>
        <w:rPr>
          <w:i/>
          <w:iCs/>
        </w:rPr>
        <w:t>Складывают пальцы щепоткой, качают ими вверх и вниз)</w:t>
      </w:r>
      <w:r>
        <w:rPr>
          <w:i/>
          <w:iCs/>
          <w:sz w:val="28"/>
          <w:szCs w:val="28"/>
        </w:rPr>
        <w:t>.</w:t>
      </w:r>
    </w:p>
    <w:p w:rsidR="001F54D8" w:rsidRPr="008A3271" w:rsidRDefault="001F54D8" w:rsidP="008A3271">
      <w:pPr>
        <w:pStyle w:val="ab"/>
        <w:spacing w:before="0" w:after="0" w:line="100" w:lineRule="atLeast"/>
        <w:rPr>
          <w:rStyle w:val="a5"/>
          <w:i w:val="0"/>
          <w:iCs w:val="0"/>
          <w:sz w:val="28"/>
          <w:szCs w:val="28"/>
        </w:rPr>
      </w:pPr>
      <w:r>
        <w:rPr>
          <w:rStyle w:val="a5"/>
          <w:i w:val="0"/>
          <w:iCs w:val="0"/>
          <w:sz w:val="28"/>
          <w:szCs w:val="28"/>
        </w:rPr>
        <w:lastRenderedPageBreak/>
        <w:t>Головой она кивает</w:t>
      </w:r>
      <w:proofErr w:type="gramStart"/>
      <w:r>
        <w:rPr>
          <w:rStyle w:val="a5"/>
          <w:i w:val="0"/>
          <w:iCs w:val="0"/>
          <w:sz w:val="28"/>
          <w:szCs w:val="28"/>
        </w:rPr>
        <w:t>,</w:t>
      </w:r>
      <w:r>
        <w:rPr>
          <w:i/>
          <w:iCs/>
        </w:rPr>
        <w:t>(</w:t>
      </w:r>
      <w:proofErr w:type="gramEnd"/>
      <w:r>
        <w:rPr>
          <w:i/>
        </w:rPr>
        <w:t>Раскрывают ладонь, отводя большой палец вниз, а остальные вверх).</w:t>
      </w:r>
    </w:p>
    <w:p w:rsidR="001F54D8" w:rsidRDefault="001F54D8" w:rsidP="008A3271">
      <w:pPr>
        <w:pStyle w:val="ab"/>
        <w:spacing w:before="0" w:after="0" w:line="100" w:lineRule="atLeast"/>
        <w:rPr>
          <w:rStyle w:val="a5"/>
          <w:i w:val="0"/>
          <w:sz w:val="28"/>
          <w:szCs w:val="28"/>
        </w:rPr>
      </w:pPr>
      <w:r>
        <w:rPr>
          <w:rStyle w:val="a5"/>
          <w:i w:val="0"/>
          <w:sz w:val="28"/>
          <w:szCs w:val="28"/>
        </w:rPr>
        <w:t>Каркает: "Вот и обед!</w:t>
      </w:r>
      <w:proofErr w:type="gramStart"/>
      <w:r>
        <w:rPr>
          <w:rStyle w:val="a5"/>
          <w:i w:val="0"/>
          <w:sz w:val="28"/>
          <w:szCs w:val="28"/>
        </w:rPr>
        <w:t>"</w:t>
      </w:r>
      <w:r>
        <w:rPr>
          <w:i/>
        </w:rPr>
        <w:t>(</w:t>
      </w:r>
      <w:proofErr w:type="gramEnd"/>
      <w:r>
        <w:rPr>
          <w:i/>
        </w:rPr>
        <w:t>Сжимают кулачки, прижимают их к груди).</w:t>
      </w:r>
    </w:p>
    <w:p w:rsidR="001F54D8" w:rsidRDefault="001F54D8" w:rsidP="008A3271">
      <w:pPr>
        <w:pStyle w:val="ab"/>
        <w:spacing w:before="0" w:after="0" w:line="100" w:lineRule="atLeast"/>
        <w:rPr>
          <w:bCs/>
          <w:sz w:val="28"/>
          <w:szCs w:val="28"/>
        </w:rPr>
      </w:pPr>
      <w:proofErr w:type="gramStart"/>
      <w:r>
        <w:rPr>
          <w:rStyle w:val="a5"/>
          <w:i w:val="0"/>
          <w:sz w:val="28"/>
          <w:szCs w:val="28"/>
        </w:rPr>
        <w:t>Глядь</w:t>
      </w:r>
      <w:proofErr w:type="gramEnd"/>
      <w:r>
        <w:rPr>
          <w:rStyle w:val="a5"/>
          <w:i w:val="0"/>
          <w:sz w:val="28"/>
          <w:szCs w:val="28"/>
        </w:rPr>
        <w:t xml:space="preserve"> - а червячков уж нет!</w:t>
      </w:r>
    </w:p>
    <w:p w:rsidR="008A3271" w:rsidRDefault="001F54D8" w:rsidP="008A3271">
      <w:pPr>
        <w:pStyle w:val="ab"/>
        <w:numPr>
          <w:ilvl w:val="0"/>
          <w:numId w:val="21"/>
        </w:numPr>
        <w:spacing w:before="0" w:after="0" w:line="100" w:lineRule="atLeast"/>
        <w:rPr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>«1, 2, 3, 4, 5…»</w:t>
      </w:r>
      <w:r>
        <w:rPr>
          <w:bCs/>
          <w:sz w:val="28"/>
          <w:szCs w:val="28"/>
          <w:u w:val="single"/>
        </w:rPr>
        <w:t xml:space="preserve"> </w:t>
      </w:r>
    </w:p>
    <w:p w:rsidR="001F54D8" w:rsidRPr="008A3271" w:rsidRDefault="001F54D8" w:rsidP="008A3271">
      <w:pPr>
        <w:pStyle w:val="ab"/>
        <w:spacing w:before="0" w:after="0" w:line="100" w:lineRule="atLeast"/>
        <w:ind w:left="720"/>
        <w:rPr>
          <w:i/>
        </w:rPr>
      </w:pPr>
      <w:r>
        <w:rPr>
          <w:i/>
        </w:rPr>
        <w:t>Загибаем пальчики по одному</w:t>
      </w:r>
      <w:r>
        <w:rPr>
          <w:sz w:val="28"/>
          <w:szCs w:val="28"/>
        </w:rPr>
        <w:br/>
        <w:t>Раз, два, три, четыре, пять</w:t>
      </w:r>
      <w:r>
        <w:rPr>
          <w:sz w:val="28"/>
          <w:szCs w:val="28"/>
        </w:rPr>
        <w:br/>
      </w:r>
      <w:r>
        <w:rPr>
          <w:i/>
          <w:sz w:val="28"/>
          <w:szCs w:val="28"/>
        </w:rPr>
        <w:t>"</w:t>
      </w:r>
      <w:r>
        <w:rPr>
          <w:i/>
        </w:rPr>
        <w:t>Идём" по столу указательным и средним пальчиками</w:t>
      </w:r>
      <w:r>
        <w:rPr>
          <w:i/>
          <w:sz w:val="28"/>
          <w:szCs w:val="28"/>
        </w:rPr>
        <w:br/>
      </w:r>
      <w:r>
        <w:rPr>
          <w:sz w:val="28"/>
          <w:szCs w:val="28"/>
        </w:rPr>
        <w:t>Мы во двор пришли гулять.</w:t>
      </w:r>
      <w:r>
        <w:rPr>
          <w:sz w:val="28"/>
          <w:szCs w:val="28"/>
        </w:rPr>
        <w:br/>
      </w:r>
      <w:r>
        <w:rPr>
          <w:i/>
        </w:rPr>
        <w:t>"Лепим" комочек двумя ладонями</w:t>
      </w:r>
      <w:r>
        <w:rPr>
          <w:sz w:val="28"/>
          <w:szCs w:val="28"/>
        </w:rPr>
        <w:br/>
        <w:t>Бабу снежную лепили,</w:t>
      </w:r>
      <w:r>
        <w:rPr>
          <w:sz w:val="28"/>
          <w:szCs w:val="28"/>
        </w:rPr>
        <w:br/>
      </w:r>
      <w:r>
        <w:rPr>
          <w:i/>
        </w:rPr>
        <w:t>Крошащие движения всеми пальцами</w:t>
      </w:r>
      <w:r>
        <w:rPr>
          <w:sz w:val="28"/>
          <w:szCs w:val="28"/>
        </w:rPr>
        <w:br/>
        <w:t>Птичек крошками кормили,</w:t>
      </w:r>
      <w:r>
        <w:rPr>
          <w:sz w:val="28"/>
          <w:szCs w:val="28"/>
        </w:rPr>
        <w:br/>
      </w:r>
      <w:r>
        <w:rPr>
          <w:i/>
        </w:rPr>
        <w:t>Ведём указательным пальцем правой руки по ладони левой руки</w:t>
      </w:r>
      <w:proofErr w:type="gramStart"/>
      <w:r>
        <w:rPr>
          <w:sz w:val="28"/>
          <w:szCs w:val="28"/>
        </w:rPr>
        <w:br/>
        <w:t>С</w:t>
      </w:r>
      <w:proofErr w:type="gramEnd"/>
      <w:r>
        <w:rPr>
          <w:sz w:val="28"/>
          <w:szCs w:val="28"/>
        </w:rPr>
        <w:t xml:space="preserve"> горки мы потом катались,</w:t>
      </w:r>
      <w:r>
        <w:rPr>
          <w:sz w:val="28"/>
          <w:szCs w:val="28"/>
        </w:rPr>
        <w:br/>
      </w:r>
      <w:r>
        <w:rPr>
          <w:i/>
        </w:rPr>
        <w:t>Кладём ладошки на стол то одной стороной, то другой</w:t>
      </w:r>
      <w:r>
        <w:rPr>
          <w:sz w:val="28"/>
          <w:szCs w:val="28"/>
        </w:rPr>
        <w:br/>
        <w:t>А ещё в снегу валялись.</w:t>
      </w:r>
      <w:r>
        <w:rPr>
          <w:sz w:val="28"/>
          <w:szCs w:val="28"/>
        </w:rPr>
        <w:br/>
      </w:r>
      <w:r>
        <w:rPr>
          <w:i/>
        </w:rPr>
        <w:t>Отряхиваем ладошки</w:t>
      </w:r>
      <w:proofErr w:type="gramStart"/>
      <w:r>
        <w:rPr>
          <w:sz w:val="28"/>
          <w:szCs w:val="28"/>
        </w:rPr>
        <w:br/>
        <w:t>В</w:t>
      </w:r>
      <w:proofErr w:type="gramEnd"/>
      <w:r>
        <w:rPr>
          <w:sz w:val="28"/>
          <w:szCs w:val="28"/>
        </w:rPr>
        <w:t>се в снегу домой пришли.</w:t>
      </w:r>
      <w:r>
        <w:rPr>
          <w:sz w:val="28"/>
          <w:szCs w:val="28"/>
        </w:rPr>
        <w:br/>
      </w:r>
      <w:r>
        <w:rPr>
          <w:i/>
        </w:rPr>
        <w:t>Движения воображаемой ложкой, руки под щёки</w:t>
      </w:r>
      <w:proofErr w:type="gramStart"/>
      <w:r>
        <w:rPr>
          <w:sz w:val="28"/>
          <w:szCs w:val="28"/>
        </w:rPr>
        <w:br/>
        <w:t>С</w:t>
      </w:r>
      <w:proofErr w:type="gramEnd"/>
      <w:r>
        <w:rPr>
          <w:sz w:val="28"/>
          <w:szCs w:val="28"/>
        </w:rPr>
        <w:t xml:space="preserve">ъели суп и спать легли. </w:t>
      </w:r>
    </w:p>
    <w:p w:rsidR="001F54D8" w:rsidRDefault="001F54D8">
      <w:pPr>
        <w:spacing w:line="100" w:lineRule="atLeast"/>
      </w:pPr>
    </w:p>
    <w:p w:rsidR="001F54D8" w:rsidRDefault="001F54D8">
      <w:pPr>
        <w:spacing w:line="100" w:lineRule="atLeast"/>
      </w:pPr>
    </w:p>
    <w:p w:rsidR="001F54D8" w:rsidRDefault="001F54D8"/>
    <w:p w:rsidR="001F54D8" w:rsidRDefault="001F54D8"/>
    <w:p w:rsidR="001F54D8" w:rsidRDefault="001F54D8"/>
    <w:p w:rsidR="001F54D8" w:rsidRDefault="001F54D8"/>
    <w:p w:rsidR="001F54D8" w:rsidRDefault="001F54D8"/>
    <w:p w:rsidR="001F54D8" w:rsidRDefault="001F54D8"/>
    <w:p w:rsidR="001F54D8" w:rsidRDefault="001F54D8"/>
    <w:p w:rsidR="001F54D8" w:rsidRDefault="001F54D8"/>
    <w:p w:rsidR="001F54D8" w:rsidRDefault="001F54D8"/>
    <w:p w:rsidR="001F54D8" w:rsidRDefault="001F54D8"/>
    <w:p w:rsidR="001F54D8" w:rsidRDefault="001F54D8"/>
    <w:p w:rsidR="001F54D8" w:rsidRDefault="001F54D8"/>
    <w:p w:rsidR="001F54D8" w:rsidRDefault="001F54D8"/>
    <w:p w:rsidR="001F54D8" w:rsidRDefault="001F54D8"/>
    <w:p w:rsidR="001F54D8" w:rsidRDefault="001F54D8"/>
    <w:p w:rsidR="001F54D8" w:rsidRDefault="001F54D8"/>
    <w:p w:rsidR="001F54D8" w:rsidRDefault="001F54D8"/>
    <w:p w:rsidR="001F54D8" w:rsidRDefault="001F54D8"/>
    <w:p w:rsidR="001F54D8" w:rsidRDefault="001F54D8"/>
    <w:p w:rsidR="001F54D8" w:rsidRDefault="001F54D8"/>
    <w:p w:rsidR="001F54D8" w:rsidRDefault="001F54D8"/>
    <w:p w:rsidR="008A3271" w:rsidRDefault="008A3271"/>
    <w:p w:rsidR="008A3271" w:rsidRDefault="008A3271"/>
    <w:p w:rsidR="008A3271" w:rsidRDefault="008A3271"/>
    <w:p w:rsidR="008A3271" w:rsidRDefault="008A3271"/>
    <w:p w:rsidR="008A3271" w:rsidRDefault="008A3271"/>
    <w:p w:rsidR="008A3271" w:rsidRDefault="008A3271"/>
    <w:p w:rsidR="008A3271" w:rsidRDefault="008A3271"/>
    <w:p w:rsidR="001F54D8" w:rsidRDefault="001F54D8"/>
    <w:p w:rsidR="008A3271" w:rsidRDefault="008A3271"/>
    <w:p w:rsidR="001F54D8" w:rsidRDefault="001F54D8">
      <w:pPr>
        <w:rPr>
          <w:sz w:val="28"/>
          <w:szCs w:val="28"/>
        </w:rPr>
      </w:pPr>
      <w:r>
        <w:rPr>
          <w:b/>
          <w:bCs/>
          <w:i/>
          <w:iCs/>
        </w:rPr>
        <w:lastRenderedPageBreak/>
        <w:t>4.9.  </w:t>
      </w:r>
      <w:r>
        <w:rPr>
          <w:b/>
          <w:i/>
          <w:iCs/>
          <w:sz w:val="28"/>
          <w:szCs w:val="28"/>
        </w:rPr>
        <w:t xml:space="preserve">Диагностика субъективной позиции ребенка в детской деятельности </w:t>
      </w:r>
    </w:p>
    <w:p w:rsidR="001F54D8" w:rsidRDefault="001F54D8">
      <w:pPr>
        <w:ind w:firstLine="360"/>
        <w:rPr>
          <w:sz w:val="28"/>
          <w:szCs w:val="28"/>
        </w:rPr>
      </w:pPr>
      <w:r>
        <w:rPr>
          <w:sz w:val="28"/>
          <w:szCs w:val="28"/>
        </w:rPr>
        <w:t>Данная диагностика может быть использована в конце учебного года. Ребенку индивидуально предлагают сделать игрушку, поделку, самому придумать ее, выбрав материал нужного цвета, формы, структуры и необходимые инструменты, или сделать ее по одному из образцов.</w:t>
      </w:r>
    </w:p>
    <w:p w:rsidR="001F54D8" w:rsidRDefault="001F54D8">
      <w:pPr>
        <w:ind w:firstLine="360"/>
        <w:rPr>
          <w:sz w:val="28"/>
          <w:szCs w:val="28"/>
        </w:rPr>
      </w:pPr>
      <w:r>
        <w:rPr>
          <w:sz w:val="28"/>
          <w:szCs w:val="28"/>
        </w:rPr>
        <w:t>Педагог раскладывает перед ребенком на столе различные поделки и соответствующие этим поделкам пооперационные карты, наглядно представляющие способ изготовления в его последовательности.</w:t>
      </w:r>
    </w:p>
    <w:p w:rsidR="001F54D8" w:rsidRDefault="001F54D8">
      <w:pPr>
        <w:ind w:firstLine="360"/>
        <w:rPr>
          <w:sz w:val="28"/>
          <w:szCs w:val="28"/>
        </w:rPr>
      </w:pPr>
      <w:r>
        <w:rPr>
          <w:sz w:val="28"/>
          <w:szCs w:val="28"/>
        </w:rPr>
        <w:t>Для проведения диагностики важно обеспечить широкий выбор материалов и инструментов для работы. В процессе наблюдения необходимо выявить ручную умелость и способность реализовать замысел, опираясь на реализацию следующих критериев деятельности:</w:t>
      </w:r>
    </w:p>
    <w:p w:rsidR="001F54D8" w:rsidRDefault="001F54D8">
      <w:pPr>
        <w:numPr>
          <w:ilvl w:val="0"/>
          <w:numId w:val="20"/>
        </w:numPr>
        <w:rPr>
          <w:sz w:val="28"/>
          <w:szCs w:val="28"/>
        </w:rPr>
      </w:pPr>
      <w:r>
        <w:rPr>
          <w:sz w:val="28"/>
          <w:szCs w:val="28"/>
        </w:rPr>
        <w:t>Умение принять цель деятельности;</w:t>
      </w:r>
    </w:p>
    <w:p w:rsidR="001F54D8" w:rsidRDefault="001F54D8">
      <w:pPr>
        <w:numPr>
          <w:ilvl w:val="0"/>
          <w:numId w:val="20"/>
        </w:numPr>
        <w:rPr>
          <w:sz w:val="28"/>
          <w:szCs w:val="28"/>
        </w:rPr>
      </w:pPr>
      <w:r>
        <w:rPr>
          <w:sz w:val="28"/>
          <w:szCs w:val="28"/>
        </w:rPr>
        <w:t>Выбирать материал и инструменты, организовать рабочее место;</w:t>
      </w:r>
    </w:p>
    <w:p w:rsidR="001F54D8" w:rsidRDefault="001F54D8">
      <w:pPr>
        <w:numPr>
          <w:ilvl w:val="0"/>
          <w:numId w:val="20"/>
        </w:numPr>
        <w:rPr>
          <w:sz w:val="28"/>
          <w:szCs w:val="28"/>
        </w:rPr>
      </w:pPr>
      <w:r>
        <w:rPr>
          <w:sz w:val="28"/>
          <w:szCs w:val="28"/>
        </w:rPr>
        <w:t xml:space="preserve">Наличие </w:t>
      </w:r>
      <w:proofErr w:type="spellStart"/>
      <w:r>
        <w:rPr>
          <w:sz w:val="28"/>
          <w:szCs w:val="28"/>
        </w:rPr>
        <w:t>общетрудовых</w:t>
      </w:r>
      <w:proofErr w:type="spellEnd"/>
      <w:r>
        <w:rPr>
          <w:sz w:val="28"/>
          <w:szCs w:val="28"/>
        </w:rPr>
        <w:t xml:space="preserve"> и специальных умений;</w:t>
      </w:r>
    </w:p>
    <w:p w:rsidR="001F54D8" w:rsidRDefault="001F54D8">
      <w:pPr>
        <w:numPr>
          <w:ilvl w:val="0"/>
          <w:numId w:val="20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Сформированность</w:t>
      </w:r>
      <w:proofErr w:type="spellEnd"/>
      <w:r>
        <w:rPr>
          <w:sz w:val="28"/>
          <w:szCs w:val="28"/>
        </w:rPr>
        <w:t xml:space="preserve"> обобщенных способов работы с материалом;</w:t>
      </w:r>
    </w:p>
    <w:p w:rsidR="001F54D8" w:rsidRDefault="001F54D8">
      <w:pPr>
        <w:numPr>
          <w:ilvl w:val="0"/>
          <w:numId w:val="20"/>
        </w:numPr>
        <w:rPr>
          <w:sz w:val="28"/>
          <w:szCs w:val="28"/>
        </w:rPr>
      </w:pPr>
      <w:r>
        <w:rPr>
          <w:sz w:val="28"/>
          <w:szCs w:val="28"/>
        </w:rPr>
        <w:t>Развитость комбинаторных умений;</w:t>
      </w:r>
    </w:p>
    <w:p w:rsidR="001F54D8" w:rsidRDefault="001F54D8">
      <w:pPr>
        <w:numPr>
          <w:ilvl w:val="0"/>
          <w:numId w:val="20"/>
        </w:numPr>
        <w:rPr>
          <w:sz w:val="28"/>
          <w:szCs w:val="28"/>
        </w:rPr>
      </w:pPr>
      <w:r>
        <w:rPr>
          <w:sz w:val="28"/>
          <w:szCs w:val="28"/>
        </w:rPr>
        <w:t>Умение использовать пооперационные карты;</w:t>
      </w:r>
    </w:p>
    <w:p w:rsidR="001F54D8" w:rsidRDefault="001F54D8">
      <w:pPr>
        <w:numPr>
          <w:ilvl w:val="0"/>
          <w:numId w:val="20"/>
        </w:numPr>
        <w:rPr>
          <w:sz w:val="28"/>
          <w:szCs w:val="28"/>
        </w:rPr>
      </w:pPr>
      <w:r>
        <w:rPr>
          <w:sz w:val="28"/>
          <w:szCs w:val="28"/>
        </w:rPr>
        <w:t>Владение действиями самоконтроля;</w:t>
      </w:r>
    </w:p>
    <w:p w:rsidR="001F54D8" w:rsidRDefault="001F54D8">
      <w:pPr>
        <w:numPr>
          <w:ilvl w:val="0"/>
          <w:numId w:val="20"/>
        </w:numPr>
        <w:rPr>
          <w:sz w:val="28"/>
          <w:szCs w:val="28"/>
        </w:rPr>
      </w:pPr>
      <w:r>
        <w:rPr>
          <w:sz w:val="28"/>
          <w:szCs w:val="28"/>
        </w:rPr>
        <w:t>Репродуктивный или творческий характер деятельности;</w:t>
      </w:r>
    </w:p>
    <w:p w:rsidR="001F54D8" w:rsidRDefault="001F54D8">
      <w:pPr>
        <w:numPr>
          <w:ilvl w:val="0"/>
          <w:numId w:val="20"/>
        </w:numPr>
        <w:rPr>
          <w:sz w:val="28"/>
          <w:szCs w:val="28"/>
        </w:rPr>
      </w:pPr>
      <w:r>
        <w:rPr>
          <w:sz w:val="28"/>
          <w:szCs w:val="28"/>
        </w:rPr>
        <w:t>Результативность и самостоятельность в достижении результата.</w:t>
      </w:r>
    </w:p>
    <w:p w:rsidR="001F54D8" w:rsidRDefault="001F54D8">
      <w:pPr>
        <w:ind w:firstLine="360"/>
        <w:rPr>
          <w:sz w:val="28"/>
          <w:szCs w:val="28"/>
        </w:rPr>
      </w:pPr>
      <w:r>
        <w:rPr>
          <w:sz w:val="28"/>
          <w:szCs w:val="28"/>
        </w:rPr>
        <w:t>При этом следует обратить внимание на владение элементами культуры труда: экономное расходование материала,  поддержание порядка на рабочем месте, уборка рабочего места после окончания работы и пр.</w:t>
      </w:r>
    </w:p>
    <w:p w:rsidR="001F54D8" w:rsidRDefault="001F54D8">
      <w:pPr>
        <w:ind w:firstLine="360"/>
        <w:rPr>
          <w:sz w:val="28"/>
          <w:szCs w:val="28"/>
        </w:rPr>
      </w:pPr>
      <w:r>
        <w:rPr>
          <w:sz w:val="28"/>
          <w:szCs w:val="28"/>
        </w:rPr>
        <w:t>Оценка уровня творческой самостоятельности и овладения ребенком позиции субъекта в ручном труде осуществляется по следующим параметрам:</w:t>
      </w:r>
    </w:p>
    <w:p w:rsidR="001F54D8" w:rsidRDefault="001F54D8">
      <w:pPr>
        <w:ind w:firstLine="360"/>
        <w:rPr>
          <w:sz w:val="28"/>
          <w:szCs w:val="28"/>
        </w:rPr>
      </w:pPr>
    </w:p>
    <w:p w:rsidR="001F54D8" w:rsidRDefault="001F54D8">
      <w:pPr>
        <w:ind w:firstLine="36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Низкий уровень – </w:t>
      </w:r>
      <w:r>
        <w:rPr>
          <w:sz w:val="28"/>
          <w:szCs w:val="28"/>
        </w:rPr>
        <w:t>беспомощность во всех компонентах трудового процесса; отказ от деятельности, результат не получен или репродуктивный характер деятельности при низкой самостоятельности, необходимости прямой помощи взрослого, результат труда низкого качества.</w:t>
      </w:r>
    </w:p>
    <w:p w:rsidR="001F54D8" w:rsidRDefault="001F54D8">
      <w:pPr>
        <w:ind w:firstLine="36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Средний уровень </w:t>
      </w:r>
      <w:r>
        <w:rPr>
          <w:sz w:val="28"/>
          <w:szCs w:val="28"/>
        </w:rPr>
        <w:t>– высокая самостоятельность в деятельности репродуктивного характера, качество результата высокое, но без элементов новизны или близкий перенос, недостаточные комбинаторные умения и самостоятельность для реализации творческого замысла (требуются советы, указания, подключения взрослого к трудовому процессу), замысел реализован частично.</w:t>
      </w:r>
    </w:p>
    <w:p w:rsidR="001F54D8" w:rsidRDefault="001F54D8">
      <w:pPr>
        <w:rPr>
          <w:sz w:val="28"/>
          <w:szCs w:val="28"/>
        </w:rPr>
      </w:pPr>
      <w:r>
        <w:rPr>
          <w:b/>
          <w:i/>
          <w:sz w:val="28"/>
          <w:szCs w:val="28"/>
        </w:rPr>
        <w:t>Высокий уровень</w:t>
      </w:r>
      <w:r>
        <w:rPr>
          <w:sz w:val="28"/>
          <w:szCs w:val="28"/>
        </w:rPr>
        <w:t xml:space="preserve"> – дальний перенос, развитые комбинаторные умения, использование пооперационных карт, обобщенный способ конструирования, полная самостоятельность, освоение позиции субъекта, результат высокого качества, оригинален или с элементами новизны.</w:t>
      </w:r>
    </w:p>
    <w:p w:rsidR="001F54D8" w:rsidRDefault="001F54D8">
      <w:pPr>
        <w:rPr>
          <w:sz w:val="28"/>
          <w:szCs w:val="28"/>
        </w:rPr>
      </w:pPr>
    </w:p>
    <w:p w:rsidR="001F54D8" w:rsidRDefault="001F54D8">
      <w:pPr>
        <w:rPr>
          <w:sz w:val="28"/>
          <w:szCs w:val="28"/>
        </w:rPr>
      </w:pPr>
    </w:p>
    <w:p w:rsidR="001F54D8" w:rsidRDefault="001F54D8">
      <w:pPr>
        <w:jc w:val="center"/>
        <w:rPr>
          <w:b/>
          <w:sz w:val="28"/>
          <w:szCs w:val="28"/>
        </w:rPr>
      </w:pPr>
    </w:p>
    <w:p w:rsidR="001F54D8" w:rsidRDefault="001F54D8">
      <w:pPr>
        <w:jc w:val="center"/>
        <w:rPr>
          <w:b/>
          <w:sz w:val="28"/>
          <w:szCs w:val="28"/>
        </w:rPr>
      </w:pPr>
    </w:p>
    <w:p w:rsidR="001F54D8" w:rsidRDefault="001F54D8">
      <w:pPr>
        <w:jc w:val="center"/>
        <w:rPr>
          <w:b/>
          <w:sz w:val="28"/>
          <w:szCs w:val="28"/>
        </w:rPr>
      </w:pPr>
    </w:p>
    <w:p w:rsidR="001F54D8" w:rsidRDefault="001F54D8">
      <w:pPr>
        <w:jc w:val="center"/>
        <w:rPr>
          <w:b/>
          <w:sz w:val="28"/>
          <w:szCs w:val="28"/>
        </w:rPr>
      </w:pPr>
    </w:p>
    <w:p w:rsidR="001F54D8" w:rsidRDefault="001F54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5. Список литературы.</w:t>
      </w:r>
    </w:p>
    <w:p w:rsidR="001F54D8" w:rsidRDefault="001F54D8">
      <w:pPr>
        <w:jc w:val="center"/>
        <w:rPr>
          <w:b/>
          <w:sz w:val="28"/>
          <w:szCs w:val="28"/>
        </w:rPr>
      </w:pPr>
    </w:p>
    <w:p w:rsidR="001F54D8" w:rsidRDefault="001F54D8">
      <w:pPr>
        <w:numPr>
          <w:ilvl w:val="0"/>
          <w:numId w:val="10"/>
        </w:num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Брыкина</w:t>
      </w:r>
      <w:proofErr w:type="spellEnd"/>
      <w:r>
        <w:rPr>
          <w:sz w:val="28"/>
          <w:szCs w:val="28"/>
        </w:rPr>
        <w:t xml:space="preserve"> Е.К. Творчество детей в работе с различными материалами. М.: Педагогическое общество России, 2002г</w:t>
      </w:r>
    </w:p>
    <w:p w:rsidR="001F54D8" w:rsidRDefault="001F54D8">
      <w:pPr>
        <w:numPr>
          <w:ilvl w:val="0"/>
          <w:numId w:val="1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Готовимся к аттестации. Методическое пособие для педагогов ДОУ</w:t>
      </w:r>
      <w:proofErr w:type="gramStart"/>
      <w:r>
        <w:rPr>
          <w:sz w:val="28"/>
          <w:szCs w:val="28"/>
        </w:rPr>
        <w:t>/ П</w:t>
      </w:r>
      <w:proofErr w:type="gramEnd"/>
      <w:r>
        <w:rPr>
          <w:sz w:val="28"/>
          <w:szCs w:val="28"/>
        </w:rPr>
        <w:t xml:space="preserve">од ред. С.Д. Ермолаева. </w:t>
      </w:r>
      <w:proofErr w:type="spellStart"/>
      <w:r>
        <w:rPr>
          <w:sz w:val="28"/>
          <w:szCs w:val="28"/>
        </w:rPr>
        <w:t>Спб</w:t>
      </w:r>
      <w:proofErr w:type="spellEnd"/>
      <w:r>
        <w:rPr>
          <w:sz w:val="28"/>
          <w:szCs w:val="28"/>
        </w:rPr>
        <w:t>.: «ДЕТСТВО – ПРЕСС», 2000г</w:t>
      </w:r>
    </w:p>
    <w:p w:rsidR="001F54D8" w:rsidRDefault="001F54D8">
      <w:pPr>
        <w:numPr>
          <w:ilvl w:val="0"/>
          <w:numId w:val="1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Давыдова Г.Н. Детский дизайн. </w:t>
      </w:r>
      <w:proofErr w:type="spellStart"/>
      <w:r>
        <w:rPr>
          <w:sz w:val="28"/>
          <w:szCs w:val="28"/>
        </w:rPr>
        <w:t>Пластилинография</w:t>
      </w:r>
      <w:proofErr w:type="spellEnd"/>
      <w:r>
        <w:rPr>
          <w:sz w:val="28"/>
          <w:szCs w:val="28"/>
        </w:rPr>
        <w:t>. М.: «Скрипторий 2003», 2008г</w:t>
      </w:r>
    </w:p>
    <w:p w:rsidR="001F54D8" w:rsidRDefault="001F54D8">
      <w:pPr>
        <w:numPr>
          <w:ilvl w:val="0"/>
          <w:numId w:val="1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Давыдова Г.Н. </w:t>
      </w:r>
      <w:proofErr w:type="spellStart"/>
      <w:r>
        <w:rPr>
          <w:sz w:val="28"/>
          <w:szCs w:val="28"/>
        </w:rPr>
        <w:t>Пластилинография</w:t>
      </w:r>
      <w:proofErr w:type="spellEnd"/>
      <w:r>
        <w:rPr>
          <w:sz w:val="28"/>
          <w:szCs w:val="28"/>
        </w:rPr>
        <w:t>. Анималистическая живопись. М.: «Скрипторий 2003», 2008г</w:t>
      </w:r>
    </w:p>
    <w:p w:rsidR="001F54D8" w:rsidRDefault="001F54D8">
      <w:pPr>
        <w:numPr>
          <w:ilvl w:val="0"/>
          <w:numId w:val="1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Давыдова Г.Н. </w:t>
      </w:r>
      <w:proofErr w:type="spellStart"/>
      <w:r>
        <w:rPr>
          <w:sz w:val="28"/>
          <w:szCs w:val="28"/>
        </w:rPr>
        <w:t>Пластилинография</w:t>
      </w:r>
      <w:proofErr w:type="spellEnd"/>
      <w:r>
        <w:rPr>
          <w:sz w:val="28"/>
          <w:szCs w:val="28"/>
        </w:rPr>
        <w:t xml:space="preserve"> – 2. М.: «Скрипторий 2003», 2008г</w:t>
      </w:r>
    </w:p>
    <w:p w:rsidR="001F54D8" w:rsidRDefault="001F54D8">
      <w:pPr>
        <w:numPr>
          <w:ilvl w:val="0"/>
          <w:numId w:val="1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Лыкова И.А. Художественный труд в начальной школе. </w:t>
      </w:r>
      <w:proofErr w:type="spellStart"/>
      <w:r>
        <w:rPr>
          <w:sz w:val="28"/>
          <w:szCs w:val="28"/>
        </w:rPr>
        <w:t>Экопластика</w:t>
      </w:r>
      <w:proofErr w:type="spellEnd"/>
      <w:r>
        <w:rPr>
          <w:sz w:val="28"/>
          <w:szCs w:val="28"/>
        </w:rPr>
        <w:t>. Аранжировки и скульптуры из природного материала. М.: «КАРАПУЗ», 2008г</w:t>
      </w:r>
    </w:p>
    <w:p w:rsidR="001F54D8" w:rsidRDefault="001F54D8">
      <w:pPr>
        <w:numPr>
          <w:ilvl w:val="0"/>
          <w:numId w:val="10"/>
        </w:numPr>
        <w:spacing w:line="360" w:lineRule="auto"/>
      </w:pPr>
      <w:r>
        <w:rPr>
          <w:sz w:val="28"/>
          <w:szCs w:val="28"/>
        </w:rPr>
        <w:t>Соколова С.В. Оригами для младших школьников: Методическое пособие    «ДЕТСТВО – ПРЕСС», 2007г</w:t>
      </w:r>
    </w:p>
    <w:p w:rsidR="001F54D8" w:rsidRDefault="001F54D8"/>
    <w:p w:rsidR="001F54D8" w:rsidRDefault="001F54D8"/>
    <w:p w:rsidR="001F54D8" w:rsidRDefault="001F54D8"/>
    <w:p w:rsidR="001F54D8" w:rsidRDefault="001F54D8"/>
    <w:p w:rsidR="001F54D8" w:rsidRDefault="001F54D8"/>
    <w:p w:rsidR="001F54D8" w:rsidRDefault="001F54D8"/>
    <w:p w:rsidR="001F54D8" w:rsidRDefault="001F54D8"/>
    <w:p w:rsidR="001F54D8" w:rsidRDefault="001F54D8"/>
    <w:p w:rsidR="001F54D8" w:rsidRDefault="001F54D8"/>
    <w:p w:rsidR="001F54D8" w:rsidRDefault="001F54D8"/>
    <w:p w:rsidR="001F54D8" w:rsidRDefault="001F54D8"/>
    <w:p w:rsidR="001F54D8" w:rsidRDefault="001F54D8"/>
    <w:p w:rsidR="001F54D8" w:rsidRDefault="001F54D8"/>
    <w:p w:rsidR="001F54D8" w:rsidRDefault="001F54D8"/>
    <w:sectPr w:rsidR="001F54D8" w:rsidSect="00DD36BF">
      <w:pgSz w:w="11906" w:h="16838"/>
      <w:pgMar w:top="851" w:right="851" w:bottom="851" w:left="851" w:header="720" w:footer="720" w:gutter="0"/>
      <w:cols w:space="720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</w:abstractNum>
  <w:abstractNum w:abstractNumId="2">
    <w:nsid w:val="00000003"/>
    <w:multiLevelType w:val="singleLevel"/>
    <w:tmpl w:val="00000003"/>
    <w:name w:val="WW8Num5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cs="Symbol" w:hint="default"/>
      </w:rPr>
    </w:lvl>
  </w:abstractNum>
  <w:abstractNum w:abstractNumId="3">
    <w:nsid w:val="00000004"/>
    <w:multiLevelType w:val="singleLevel"/>
    <w:tmpl w:val="00000004"/>
    <w:name w:val="WW8Num7"/>
    <w:lvl w:ilvl="0">
      <w:start w:val="1"/>
      <w:numFmt w:val="decimal"/>
      <w:lvlText w:val="%1."/>
      <w:lvlJc w:val="left"/>
      <w:pPr>
        <w:tabs>
          <w:tab w:val="num" w:pos="678"/>
        </w:tabs>
        <w:ind w:left="678" w:hanging="360"/>
      </w:pPr>
      <w:rPr>
        <w:b w:val="0"/>
        <w:bCs w:val="0"/>
      </w:rPr>
    </w:lvl>
  </w:abstractNum>
  <w:abstractNum w:abstractNumId="4">
    <w:nsid w:val="00000005"/>
    <w:multiLevelType w:val="singleLevel"/>
    <w:tmpl w:val="00000005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  <w:szCs w:val="28"/>
      </w:rPr>
    </w:lvl>
  </w:abstractNum>
  <w:abstractNum w:abstractNumId="5">
    <w:nsid w:val="00000006"/>
    <w:multiLevelType w:val="singleLevel"/>
    <w:tmpl w:val="00000006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>
    <w:nsid w:val="00000007"/>
    <w:multiLevelType w:val="singleLevel"/>
    <w:tmpl w:val="00000007"/>
    <w:name w:val="WW8Num16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7">
    <w:nsid w:val="00000008"/>
    <w:multiLevelType w:val="singleLevel"/>
    <w:tmpl w:val="00000008"/>
    <w:name w:val="WW8Num17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</w:abstractNum>
  <w:abstractNum w:abstractNumId="8">
    <w:nsid w:val="00000009"/>
    <w:multiLevelType w:val="singleLevel"/>
    <w:tmpl w:val="00000009"/>
    <w:name w:val="WW8Num19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9">
    <w:nsid w:val="0000000A"/>
    <w:multiLevelType w:val="singleLevel"/>
    <w:tmpl w:val="0000000A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0">
    <w:nsid w:val="0000000B"/>
    <w:multiLevelType w:val="singleLevel"/>
    <w:tmpl w:val="86A4C666"/>
    <w:name w:val="WW8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</w:abstractNum>
  <w:abstractNum w:abstractNumId="11">
    <w:nsid w:val="0000000C"/>
    <w:multiLevelType w:val="singleLevel"/>
    <w:tmpl w:val="0000000C"/>
    <w:name w:val="WW8Num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  <w:szCs w:val="28"/>
      </w:rPr>
    </w:lvl>
  </w:abstractNum>
  <w:abstractNum w:abstractNumId="12">
    <w:nsid w:val="0000000D"/>
    <w:multiLevelType w:val="multilevel"/>
    <w:tmpl w:val="0000000D"/>
    <w:name w:val="WW8Num25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708"/>
        </w:tabs>
        <w:ind w:left="1800" w:hanging="360"/>
      </w:pPr>
      <w:rPr>
        <w:rFonts w:hint="default"/>
        <w:b/>
        <w:i w:val="0"/>
        <w:iCs/>
        <w:sz w:val="28"/>
        <w:szCs w:val="28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3">
    <w:nsid w:val="0000000E"/>
    <w:multiLevelType w:val="singleLevel"/>
    <w:tmpl w:val="0000000E"/>
    <w:name w:val="WW8Num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  <w:szCs w:val="28"/>
      </w:rPr>
    </w:lvl>
  </w:abstractNum>
  <w:abstractNum w:abstractNumId="14">
    <w:nsid w:val="0000000F"/>
    <w:multiLevelType w:val="singleLevel"/>
    <w:tmpl w:val="0000000F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5">
    <w:nsid w:val="00000010"/>
    <w:multiLevelType w:val="singleLevel"/>
    <w:tmpl w:val="00000010"/>
    <w:name w:val="WW8Num32"/>
    <w:lvl w:ilvl="0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cs="Symbol" w:hint="default"/>
      </w:rPr>
    </w:lvl>
  </w:abstractNum>
  <w:abstractNum w:abstractNumId="16">
    <w:nsid w:val="00000011"/>
    <w:multiLevelType w:val="singleLevel"/>
    <w:tmpl w:val="00000011"/>
    <w:name w:val="WW8Num35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17">
    <w:nsid w:val="00000012"/>
    <w:multiLevelType w:val="singleLevel"/>
    <w:tmpl w:val="00000012"/>
    <w:name w:val="WW8Num3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</w:abstractNum>
  <w:abstractNum w:abstractNumId="18">
    <w:nsid w:val="00000013"/>
    <w:multiLevelType w:val="singleLevel"/>
    <w:tmpl w:val="00000013"/>
    <w:name w:val="WW8Num40"/>
    <w:lvl w:ilvl="0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cs="Symbol" w:hint="default"/>
      </w:rPr>
    </w:lvl>
  </w:abstractNum>
  <w:abstractNum w:abstractNumId="19">
    <w:nsid w:val="00000014"/>
    <w:multiLevelType w:val="singleLevel"/>
    <w:tmpl w:val="00000014"/>
    <w:name w:val="WW8Num41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</w:abstractNum>
  <w:abstractNum w:abstractNumId="20">
    <w:nsid w:val="00000015"/>
    <w:multiLevelType w:val="multilevel"/>
    <w:tmpl w:val="00000015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3271"/>
    <w:rsid w:val="000118DA"/>
    <w:rsid w:val="0005673D"/>
    <w:rsid w:val="001F54D8"/>
    <w:rsid w:val="002160A4"/>
    <w:rsid w:val="00277783"/>
    <w:rsid w:val="002A3B54"/>
    <w:rsid w:val="005A637C"/>
    <w:rsid w:val="007D7001"/>
    <w:rsid w:val="008A3271"/>
    <w:rsid w:val="00A05321"/>
    <w:rsid w:val="00D873F3"/>
    <w:rsid w:val="00DD36BF"/>
    <w:rsid w:val="00E569D4"/>
    <w:rsid w:val="00FC1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6BF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DD36BF"/>
    <w:pPr>
      <w:keepNext/>
      <w:tabs>
        <w:tab w:val="num" w:pos="432"/>
      </w:tabs>
      <w:ind w:left="432" w:hanging="432"/>
      <w:jc w:val="both"/>
      <w:outlineLvl w:val="0"/>
    </w:pPr>
    <w:rPr>
      <w:b/>
      <w:i/>
      <w:iCs/>
      <w:sz w:val="28"/>
      <w:szCs w:val="28"/>
    </w:rPr>
  </w:style>
  <w:style w:type="paragraph" w:styleId="2">
    <w:name w:val="heading 2"/>
    <w:basedOn w:val="a"/>
    <w:next w:val="a"/>
    <w:qFormat/>
    <w:rsid w:val="00DD36BF"/>
    <w:pPr>
      <w:keepNext/>
      <w:tabs>
        <w:tab w:val="num" w:pos="576"/>
      </w:tabs>
      <w:ind w:left="576" w:hanging="576"/>
      <w:jc w:val="center"/>
      <w:outlineLvl w:val="1"/>
    </w:pPr>
    <w:rPr>
      <w:b/>
      <w:i/>
      <w:sz w:val="28"/>
      <w:szCs w:val="28"/>
    </w:rPr>
  </w:style>
  <w:style w:type="paragraph" w:styleId="3">
    <w:name w:val="heading 3"/>
    <w:basedOn w:val="a"/>
    <w:next w:val="a"/>
    <w:qFormat/>
    <w:rsid w:val="00DD36BF"/>
    <w:pPr>
      <w:keepNext/>
      <w:tabs>
        <w:tab w:val="num" w:pos="720"/>
      </w:tabs>
      <w:ind w:left="720" w:hanging="720"/>
      <w:jc w:val="center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DD36BF"/>
    <w:pPr>
      <w:keepNext/>
      <w:tabs>
        <w:tab w:val="num" w:pos="864"/>
      </w:tabs>
      <w:spacing w:before="240" w:after="60"/>
      <w:ind w:left="864" w:hanging="864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DD36BF"/>
    <w:rPr>
      <w:rFonts w:ascii="Symbol" w:hAnsi="Symbol" w:cs="Symbol" w:hint="default"/>
    </w:rPr>
  </w:style>
  <w:style w:type="character" w:customStyle="1" w:styleId="WW8Num1z1">
    <w:name w:val="WW8Num1z1"/>
    <w:rsid w:val="00DD36BF"/>
    <w:rPr>
      <w:rFonts w:ascii="Courier New" w:hAnsi="Courier New" w:cs="Courier New" w:hint="default"/>
    </w:rPr>
  </w:style>
  <w:style w:type="character" w:customStyle="1" w:styleId="WW8Num1z2">
    <w:name w:val="WW8Num1z2"/>
    <w:rsid w:val="00DD36BF"/>
    <w:rPr>
      <w:rFonts w:ascii="Wingdings" w:hAnsi="Wingdings" w:cs="Wingdings" w:hint="default"/>
    </w:rPr>
  </w:style>
  <w:style w:type="character" w:customStyle="1" w:styleId="WW8Num2z0">
    <w:name w:val="WW8Num2z0"/>
    <w:rsid w:val="00DD36BF"/>
    <w:rPr>
      <w:rFonts w:hint="default"/>
    </w:rPr>
  </w:style>
  <w:style w:type="character" w:customStyle="1" w:styleId="WW8Num2z1">
    <w:name w:val="WW8Num2z1"/>
    <w:rsid w:val="00DD36BF"/>
  </w:style>
  <w:style w:type="character" w:customStyle="1" w:styleId="WW8Num2z2">
    <w:name w:val="WW8Num2z2"/>
    <w:rsid w:val="00DD36BF"/>
  </w:style>
  <w:style w:type="character" w:customStyle="1" w:styleId="WW8Num2z3">
    <w:name w:val="WW8Num2z3"/>
    <w:rsid w:val="00DD36BF"/>
  </w:style>
  <w:style w:type="character" w:customStyle="1" w:styleId="WW8Num2z4">
    <w:name w:val="WW8Num2z4"/>
    <w:rsid w:val="00DD36BF"/>
  </w:style>
  <w:style w:type="character" w:customStyle="1" w:styleId="WW8Num2z5">
    <w:name w:val="WW8Num2z5"/>
    <w:rsid w:val="00DD36BF"/>
  </w:style>
  <w:style w:type="character" w:customStyle="1" w:styleId="WW8Num2z6">
    <w:name w:val="WW8Num2z6"/>
    <w:rsid w:val="00DD36BF"/>
  </w:style>
  <w:style w:type="character" w:customStyle="1" w:styleId="WW8Num2z7">
    <w:name w:val="WW8Num2z7"/>
    <w:rsid w:val="00DD36BF"/>
  </w:style>
  <w:style w:type="character" w:customStyle="1" w:styleId="WW8Num2z8">
    <w:name w:val="WW8Num2z8"/>
    <w:rsid w:val="00DD36BF"/>
  </w:style>
  <w:style w:type="character" w:customStyle="1" w:styleId="WW8Num3z0">
    <w:name w:val="WW8Num3z0"/>
    <w:rsid w:val="00DD36BF"/>
    <w:rPr>
      <w:rFonts w:ascii="Symbol" w:hAnsi="Symbol" w:cs="Symbol" w:hint="default"/>
      <w:sz w:val="20"/>
    </w:rPr>
  </w:style>
  <w:style w:type="character" w:customStyle="1" w:styleId="WW8Num3z1">
    <w:name w:val="WW8Num3z1"/>
    <w:rsid w:val="00DD36BF"/>
    <w:rPr>
      <w:rFonts w:ascii="Courier New" w:hAnsi="Courier New" w:cs="Courier New" w:hint="default"/>
      <w:sz w:val="20"/>
    </w:rPr>
  </w:style>
  <w:style w:type="character" w:customStyle="1" w:styleId="WW8Num3z2">
    <w:name w:val="WW8Num3z2"/>
    <w:rsid w:val="00DD36BF"/>
    <w:rPr>
      <w:rFonts w:ascii="Wingdings" w:hAnsi="Wingdings" w:cs="Wingdings" w:hint="default"/>
      <w:sz w:val="20"/>
    </w:rPr>
  </w:style>
  <w:style w:type="character" w:customStyle="1" w:styleId="WW8Num4z0">
    <w:name w:val="WW8Num4z0"/>
    <w:rsid w:val="00DD36BF"/>
    <w:rPr>
      <w:rFonts w:hint="default"/>
      <w:b w:val="0"/>
      <w:bCs/>
      <w:sz w:val="28"/>
      <w:szCs w:val="28"/>
      <w:u w:val="none"/>
    </w:rPr>
  </w:style>
  <w:style w:type="character" w:customStyle="1" w:styleId="WW8Num4z1">
    <w:name w:val="WW8Num4z1"/>
    <w:rsid w:val="00DD36BF"/>
  </w:style>
  <w:style w:type="character" w:customStyle="1" w:styleId="WW8Num4z2">
    <w:name w:val="WW8Num4z2"/>
    <w:rsid w:val="00DD36BF"/>
  </w:style>
  <w:style w:type="character" w:customStyle="1" w:styleId="WW8Num4z3">
    <w:name w:val="WW8Num4z3"/>
    <w:rsid w:val="00DD36BF"/>
  </w:style>
  <w:style w:type="character" w:customStyle="1" w:styleId="WW8Num4z4">
    <w:name w:val="WW8Num4z4"/>
    <w:rsid w:val="00DD36BF"/>
  </w:style>
  <w:style w:type="character" w:customStyle="1" w:styleId="WW8Num4z5">
    <w:name w:val="WW8Num4z5"/>
    <w:rsid w:val="00DD36BF"/>
  </w:style>
  <w:style w:type="character" w:customStyle="1" w:styleId="WW8Num4z6">
    <w:name w:val="WW8Num4z6"/>
    <w:rsid w:val="00DD36BF"/>
  </w:style>
  <w:style w:type="character" w:customStyle="1" w:styleId="WW8Num4z7">
    <w:name w:val="WW8Num4z7"/>
    <w:rsid w:val="00DD36BF"/>
  </w:style>
  <w:style w:type="character" w:customStyle="1" w:styleId="WW8Num4z8">
    <w:name w:val="WW8Num4z8"/>
    <w:rsid w:val="00DD36BF"/>
  </w:style>
  <w:style w:type="character" w:customStyle="1" w:styleId="WW8Num5z0">
    <w:name w:val="WW8Num5z0"/>
    <w:rsid w:val="00DD36BF"/>
    <w:rPr>
      <w:rFonts w:ascii="Symbol" w:hAnsi="Symbol" w:cs="Symbol" w:hint="default"/>
    </w:rPr>
  </w:style>
  <w:style w:type="character" w:customStyle="1" w:styleId="WW8Num5z1">
    <w:name w:val="WW8Num5z1"/>
    <w:rsid w:val="00DD36BF"/>
    <w:rPr>
      <w:rFonts w:ascii="Courier New" w:hAnsi="Courier New" w:cs="Courier New" w:hint="default"/>
    </w:rPr>
  </w:style>
  <w:style w:type="character" w:customStyle="1" w:styleId="WW8Num5z2">
    <w:name w:val="WW8Num5z2"/>
    <w:rsid w:val="00DD36BF"/>
    <w:rPr>
      <w:rFonts w:ascii="Wingdings" w:hAnsi="Wingdings" w:cs="Wingdings" w:hint="default"/>
    </w:rPr>
  </w:style>
  <w:style w:type="character" w:customStyle="1" w:styleId="WW8Num6z0">
    <w:name w:val="WW8Num6z0"/>
    <w:rsid w:val="00DD36BF"/>
  </w:style>
  <w:style w:type="character" w:customStyle="1" w:styleId="WW8Num6z1">
    <w:name w:val="WW8Num6z1"/>
    <w:rsid w:val="00DD36BF"/>
  </w:style>
  <w:style w:type="character" w:customStyle="1" w:styleId="WW8Num6z2">
    <w:name w:val="WW8Num6z2"/>
    <w:rsid w:val="00DD36BF"/>
  </w:style>
  <w:style w:type="character" w:customStyle="1" w:styleId="WW8Num6z3">
    <w:name w:val="WW8Num6z3"/>
    <w:rsid w:val="00DD36BF"/>
  </w:style>
  <w:style w:type="character" w:customStyle="1" w:styleId="WW8Num6z4">
    <w:name w:val="WW8Num6z4"/>
    <w:rsid w:val="00DD36BF"/>
  </w:style>
  <w:style w:type="character" w:customStyle="1" w:styleId="WW8Num6z5">
    <w:name w:val="WW8Num6z5"/>
    <w:rsid w:val="00DD36BF"/>
  </w:style>
  <w:style w:type="character" w:customStyle="1" w:styleId="WW8Num6z6">
    <w:name w:val="WW8Num6z6"/>
    <w:rsid w:val="00DD36BF"/>
  </w:style>
  <w:style w:type="character" w:customStyle="1" w:styleId="WW8Num6z7">
    <w:name w:val="WW8Num6z7"/>
    <w:rsid w:val="00DD36BF"/>
  </w:style>
  <w:style w:type="character" w:customStyle="1" w:styleId="WW8Num6z8">
    <w:name w:val="WW8Num6z8"/>
    <w:rsid w:val="00DD36BF"/>
  </w:style>
  <w:style w:type="character" w:customStyle="1" w:styleId="WW8Num7z0">
    <w:name w:val="WW8Num7z0"/>
    <w:rsid w:val="00DD36BF"/>
    <w:rPr>
      <w:b w:val="0"/>
      <w:bCs w:val="0"/>
    </w:rPr>
  </w:style>
  <w:style w:type="character" w:customStyle="1" w:styleId="WW8Num7z1">
    <w:name w:val="WW8Num7z1"/>
    <w:rsid w:val="00DD36BF"/>
  </w:style>
  <w:style w:type="character" w:customStyle="1" w:styleId="WW8Num7z2">
    <w:name w:val="WW8Num7z2"/>
    <w:rsid w:val="00DD36BF"/>
  </w:style>
  <w:style w:type="character" w:customStyle="1" w:styleId="WW8Num7z3">
    <w:name w:val="WW8Num7z3"/>
    <w:rsid w:val="00DD36BF"/>
  </w:style>
  <w:style w:type="character" w:customStyle="1" w:styleId="WW8Num7z4">
    <w:name w:val="WW8Num7z4"/>
    <w:rsid w:val="00DD36BF"/>
  </w:style>
  <w:style w:type="character" w:customStyle="1" w:styleId="WW8Num7z5">
    <w:name w:val="WW8Num7z5"/>
    <w:rsid w:val="00DD36BF"/>
  </w:style>
  <w:style w:type="character" w:customStyle="1" w:styleId="WW8Num7z6">
    <w:name w:val="WW8Num7z6"/>
    <w:rsid w:val="00DD36BF"/>
  </w:style>
  <w:style w:type="character" w:customStyle="1" w:styleId="WW8Num7z7">
    <w:name w:val="WW8Num7z7"/>
    <w:rsid w:val="00DD36BF"/>
  </w:style>
  <w:style w:type="character" w:customStyle="1" w:styleId="WW8Num7z8">
    <w:name w:val="WW8Num7z8"/>
    <w:rsid w:val="00DD36BF"/>
  </w:style>
  <w:style w:type="character" w:customStyle="1" w:styleId="WW8Num8z0">
    <w:name w:val="WW8Num8z0"/>
    <w:rsid w:val="00DD36BF"/>
    <w:rPr>
      <w:rFonts w:ascii="Symbol" w:hAnsi="Symbol" w:cs="Symbol" w:hint="default"/>
      <w:sz w:val="28"/>
      <w:szCs w:val="28"/>
    </w:rPr>
  </w:style>
  <w:style w:type="character" w:customStyle="1" w:styleId="WW8Num8z1">
    <w:name w:val="WW8Num8z1"/>
    <w:rsid w:val="00DD36BF"/>
    <w:rPr>
      <w:rFonts w:ascii="Courier New" w:hAnsi="Courier New" w:cs="Courier New" w:hint="default"/>
    </w:rPr>
  </w:style>
  <w:style w:type="character" w:customStyle="1" w:styleId="WW8Num8z2">
    <w:name w:val="WW8Num8z2"/>
    <w:rsid w:val="00DD36BF"/>
    <w:rPr>
      <w:rFonts w:ascii="Wingdings" w:hAnsi="Wingdings" w:cs="Wingdings" w:hint="default"/>
    </w:rPr>
  </w:style>
  <w:style w:type="character" w:customStyle="1" w:styleId="WW8Num9z0">
    <w:name w:val="WW8Num9z0"/>
    <w:rsid w:val="00DD36BF"/>
    <w:rPr>
      <w:rFonts w:ascii="Symbol" w:hAnsi="Symbol" w:cs="Symbol" w:hint="default"/>
    </w:rPr>
  </w:style>
  <w:style w:type="character" w:customStyle="1" w:styleId="WW8Num9z1">
    <w:name w:val="WW8Num9z1"/>
    <w:rsid w:val="00DD36BF"/>
    <w:rPr>
      <w:rFonts w:ascii="Courier New" w:hAnsi="Courier New" w:cs="Courier New" w:hint="default"/>
    </w:rPr>
  </w:style>
  <w:style w:type="character" w:customStyle="1" w:styleId="WW8Num9z2">
    <w:name w:val="WW8Num9z2"/>
    <w:rsid w:val="00DD36BF"/>
    <w:rPr>
      <w:rFonts w:ascii="Wingdings" w:hAnsi="Wingdings" w:cs="Wingdings" w:hint="default"/>
    </w:rPr>
  </w:style>
  <w:style w:type="character" w:customStyle="1" w:styleId="WW8Num10z0">
    <w:name w:val="WW8Num10z0"/>
    <w:rsid w:val="00DD36BF"/>
    <w:rPr>
      <w:rFonts w:ascii="Symbol" w:hAnsi="Symbol" w:cs="Symbol" w:hint="default"/>
    </w:rPr>
  </w:style>
  <w:style w:type="character" w:customStyle="1" w:styleId="WW8Num10z1">
    <w:name w:val="WW8Num10z1"/>
    <w:rsid w:val="00DD36BF"/>
    <w:rPr>
      <w:rFonts w:ascii="Courier New" w:hAnsi="Courier New" w:cs="Courier New" w:hint="default"/>
    </w:rPr>
  </w:style>
  <w:style w:type="character" w:customStyle="1" w:styleId="WW8Num10z2">
    <w:name w:val="WW8Num10z2"/>
    <w:rsid w:val="00DD36BF"/>
    <w:rPr>
      <w:rFonts w:ascii="Wingdings" w:hAnsi="Wingdings" w:cs="Wingdings" w:hint="default"/>
    </w:rPr>
  </w:style>
  <w:style w:type="character" w:customStyle="1" w:styleId="WW8Num11z0">
    <w:name w:val="WW8Num11z0"/>
    <w:rsid w:val="00DD36BF"/>
    <w:rPr>
      <w:rFonts w:ascii="Symbol" w:hAnsi="Symbol" w:cs="Symbol" w:hint="default"/>
    </w:rPr>
  </w:style>
  <w:style w:type="character" w:customStyle="1" w:styleId="WW8Num11z1">
    <w:name w:val="WW8Num11z1"/>
    <w:rsid w:val="00DD36BF"/>
    <w:rPr>
      <w:rFonts w:ascii="Courier New" w:hAnsi="Courier New" w:cs="Courier New" w:hint="default"/>
    </w:rPr>
  </w:style>
  <w:style w:type="character" w:customStyle="1" w:styleId="WW8Num11z2">
    <w:name w:val="WW8Num11z2"/>
    <w:rsid w:val="00DD36BF"/>
    <w:rPr>
      <w:rFonts w:ascii="Wingdings" w:hAnsi="Wingdings" w:cs="Wingdings" w:hint="default"/>
    </w:rPr>
  </w:style>
  <w:style w:type="character" w:customStyle="1" w:styleId="WW8Num12z0">
    <w:name w:val="WW8Num12z0"/>
    <w:rsid w:val="00DD36BF"/>
    <w:rPr>
      <w:rFonts w:hint="default"/>
    </w:rPr>
  </w:style>
  <w:style w:type="character" w:customStyle="1" w:styleId="WW8Num12z1">
    <w:name w:val="WW8Num12z1"/>
    <w:rsid w:val="00DD36BF"/>
    <w:rPr>
      <w:rFonts w:ascii="Courier New" w:hAnsi="Courier New" w:cs="Courier New" w:hint="default"/>
    </w:rPr>
  </w:style>
  <w:style w:type="character" w:customStyle="1" w:styleId="WW8Num12z2">
    <w:name w:val="WW8Num12z2"/>
    <w:rsid w:val="00DD36BF"/>
    <w:rPr>
      <w:rFonts w:ascii="Wingdings" w:hAnsi="Wingdings" w:cs="Wingdings" w:hint="default"/>
    </w:rPr>
  </w:style>
  <w:style w:type="character" w:customStyle="1" w:styleId="WW8Num12z3">
    <w:name w:val="WW8Num12z3"/>
    <w:rsid w:val="00DD36BF"/>
    <w:rPr>
      <w:rFonts w:ascii="Symbol" w:hAnsi="Symbol" w:cs="Symbol" w:hint="default"/>
    </w:rPr>
  </w:style>
  <w:style w:type="character" w:customStyle="1" w:styleId="WW8Num13z0">
    <w:name w:val="WW8Num13z0"/>
    <w:rsid w:val="00DD36BF"/>
  </w:style>
  <w:style w:type="character" w:customStyle="1" w:styleId="WW8Num13z1">
    <w:name w:val="WW8Num13z1"/>
    <w:rsid w:val="00DD36BF"/>
  </w:style>
  <w:style w:type="character" w:customStyle="1" w:styleId="WW8Num13z2">
    <w:name w:val="WW8Num13z2"/>
    <w:rsid w:val="00DD36BF"/>
  </w:style>
  <w:style w:type="character" w:customStyle="1" w:styleId="WW8Num13z3">
    <w:name w:val="WW8Num13z3"/>
    <w:rsid w:val="00DD36BF"/>
  </w:style>
  <w:style w:type="character" w:customStyle="1" w:styleId="WW8Num13z4">
    <w:name w:val="WW8Num13z4"/>
    <w:rsid w:val="00DD36BF"/>
  </w:style>
  <w:style w:type="character" w:customStyle="1" w:styleId="WW8Num13z5">
    <w:name w:val="WW8Num13z5"/>
    <w:rsid w:val="00DD36BF"/>
  </w:style>
  <w:style w:type="character" w:customStyle="1" w:styleId="WW8Num13z6">
    <w:name w:val="WW8Num13z6"/>
    <w:rsid w:val="00DD36BF"/>
  </w:style>
  <w:style w:type="character" w:customStyle="1" w:styleId="WW8Num13z7">
    <w:name w:val="WW8Num13z7"/>
    <w:rsid w:val="00DD36BF"/>
  </w:style>
  <w:style w:type="character" w:customStyle="1" w:styleId="WW8Num13z8">
    <w:name w:val="WW8Num13z8"/>
    <w:rsid w:val="00DD36BF"/>
  </w:style>
  <w:style w:type="character" w:customStyle="1" w:styleId="WW8Num14z0">
    <w:name w:val="WW8Num14z0"/>
    <w:rsid w:val="00DD36BF"/>
    <w:rPr>
      <w:rFonts w:ascii="Symbol" w:hAnsi="Symbol" w:cs="Symbol" w:hint="default"/>
    </w:rPr>
  </w:style>
  <w:style w:type="character" w:customStyle="1" w:styleId="WW8Num14z1">
    <w:name w:val="WW8Num14z1"/>
    <w:rsid w:val="00DD36BF"/>
    <w:rPr>
      <w:rFonts w:ascii="Courier New" w:hAnsi="Courier New" w:cs="Courier New" w:hint="default"/>
    </w:rPr>
  </w:style>
  <w:style w:type="character" w:customStyle="1" w:styleId="WW8Num14z2">
    <w:name w:val="WW8Num14z2"/>
    <w:rsid w:val="00DD36BF"/>
    <w:rPr>
      <w:rFonts w:ascii="Wingdings" w:hAnsi="Wingdings" w:cs="Wingdings" w:hint="default"/>
    </w:rPr>
  </w:style>
  <w:style w:type="character" w:customStyle="1" w:styleId="WW8Num15z0">
    <w:name w:val="WW8Num15z0"/>
    <w:rsid w:val="00DD36BF"/>
    <w:rPr>
      <w:rFonts w:ascii="Symbol" w:hAnsi="Symbol" w:cs="Symbol" w:hint="default"/>
      <w:sz w:val="20"/>
    </w:rPr>
  </w:style>
  <w:style w:type="character" w:customStyle="1" w:styleId="WW8Num15z1">
    <w:name w:val="WW8Num15z1"/>
    <w:rsid w:val="00DD36BF"/>
    <w:rPr>
      <w:rFonts w:ascii="Courier New" w:hAnsi="Courier New" w:cs="Courier New" w:hint="default"/>
      <w:sz w:val="20"/>
    </w:rPr>
  </w:style>
  <w:style w:type="character" w:customStyle="1" w:styleId="WW8Num15z2">
    <w:name w:val="WW8Num15z2"/>
    <w:rsid w:val="00DD36BF"/>
    <w:rPr>
      <w:rFonts w:ascii="Wingdings" w:hAnsi="Wingdings" w:cs="Wingdings" w:hint="default"/>
      <w:sz w:val="20"/>
    </w:rPr>
  </w:style>
  <w:style w:type="character" w:customStyle="1" w:styleId="WW8Num16z0">
    <w:name w:val="WW8Num16z0"/>
    <w:rsid w:val="00DD36BF"/>
    <w:rPr>
      <w:rFonts w:hint="default"/>
    </w:rPr>
  </w:style>
  <w:style w:type="character" w:customStyle="1" w:styleId="WW8Num16z1">
    <w:name w:val="WW8Num16z1"/>
    <w:rsid w:val="00DD36BF"/>
  </w:style>
  <w:style w:type="character" w:customStyle="1" w:styleId="WW8Num16z2">
    <w:name w:val="WW8Num16z2"/>
    <w:rsid w:val="00DD36BF"/>
  </w:style>
  <w:style w:type="character" w:customStyle="1" w:styleId="WW8Num16z3">
    <w:name w:val="WW8Num16z3"/>
    <w:rsid w:val="00DD36BF"/>
  </w:style>
  <w:style w:type="character" w:customStyle="1" w:styleId="WW8Num16z4">
    <w:name w:val="WW8Num16z4"/>
    <w:rsid w:val="00DD36BF"/>
  </w:style>
  <w:style w:type="character" w:customStyle="1" w:styleId="WW8Num16z5">
    <w:name w:val="WW8Num16z5"/>
    <w:rsid w:val="00DD36BF"/>
  </w:style>
  <w:style w:type="character" w:customStyle="1" w:styleId="WW8Num16z6">
    <w:name w:val="WW8Num16z6"/>
    <w:rsid w:val="00DD36BF"/>
  </w:style>
  <w:style w:type="character" w:customStyle="1" w:styleId="WW8Num16z7">
    <w:name w:val="WW8Num16z7"/>
    <w:rsid w:val="00DD36BF"/>
  </w:style>
  <w:style w:type="character" w:customStyle="1" w:styleId="WW8Num16z8">
    <w:name w:val="WW8Num16z8"/>
    <w:rsid w:val="00DD36BF"/>
  </w:style>
  <w:style w:type="character" w:customStyle="1" w:styleId="WW8Num17z0">
    <w:name w:val="WW8Num17z0"/>
    <w:rsid w:val="00DD36BF"/>
    <w:rPr>
      <w:rFonts w:hint="default"/>
    </w:rPr>
  </w:style>
  <w:style w:type="character" w:customStyle="1" w:styleId="WW8Num17z1">
    <w:name w:val="WW8Num17z1"/>
    <w:rsid w:val="00DD36BF"/>
  </w:style>
  <w:style w:type="character" w:customStyle="1" w:styleId="WW8Num17z2">
    <w:name w:val="WW8Num17z2"/>
    <w:rsid w:val="00DD36BF"/>
  </w:style>
  <w:style w:type="character" w:customStyle="1" w:styleId="WW8Num17z3">
    <w:name w:val="WW8Num17z3"/>
    <w:rsid w:val="00DD36BF"/>
  </w:style>
  <w:style w:type="character" w:customStyle="1" w:styleId="WW8Num17z4">
    <w:name w:val="WW8Num17z4"/>
    <w:rsid w:val="00DD36BF"/>
  </w:style>
  <w:style w:type="character" w:customStyle="1" w:styleId="WW8Num17z5">
    <w:name w:val="WW8Num17z5"/>
    <w:rsid w:val="00DD36BF"/>
  </w:style>
  <w:style w:type="character" w:customStyle="1" w:styleId="WW8Num17z6">
    <w:name w:val="WW8Num17z6"/>
    <w:rsid w:val="00DD36BF"/>
  </w:style>
  <w:style w:type="character" w:customStyle="1" w:styleId="WW8Num17z7">
    <w:name w:val="WW8Num17z7"/>
    <w:rsid w:val="00DD36BF"/>
  </w:style>
  <w:style w:type="character" w:customStyle="1" w:styleId="WW8Num17z8">
    <w:name w:val="WW8Num17z8"/>
    <w:rsid w:val="00DD36BF"/>
  </w:style>
  <w:style w:type="character" w:customStyle="1" w:styleId="WW8Num18z0">
    <w:name w:val="WW8Num18z0"/>
    <w:rsid w:val="00DD36BF"/>
    <w:rPr>
      <w:rFonts w:ascii="Symbol" w:hAnsi="Symbol" w:cs="Symbol" w:hint="default"/>
      <w:i/>
    </w:rPr>
  </w:style>
  <w:style w:type="character" w:customStyle="1" w:styleId="WW8Num18z1">
    <w:name w:val="WW8Num18z1"/>
    <w:rsid w:val="00DD36BF"/>
    <w:rPr>
      <w:rFonts w:ascii="Symbol" w:hAnsi="Symbol" w:cs="Symbol" w:hint="default"/>
    </w:rPr>
  </w:style>
  <w:style w:type="character" w:customStyle="1" w:styleId="WW8Num18z2">
    <w:name w:val="WW8Num18z2"/>
    <w:rsid w:val="00DD36BF"/>
  </w:style>
  <w:style w:type="character" w:customStyle="1" w:styleId="WW8Num18z3">
    <w:name w:val="WW8Num18z3"/>
    <w:rsid w:val="00DD36BF"/>
  </w:style>
  <w:style w:type="character" w:customStyle="1" w:styleId="WW8Num18z4">
    <w:name w:val="WW8Num18z4"/>
    <w:rsid w:val="00DD36BF"/>
  </w:style>
  <w:style w:type="character" w:customStyle="1" w:styleId="WW8Num18z5">
    <w:name w:val="WW8Num18z5"/>
    <w:rsid w:val="00DD36BF"/>
  </w:style>
  <w:style w:type="character" w:customStyle="1" w:styleId="WW8Num18z6">
    <w:name w:val="WW8Num18z6"/>
    <w:rsid w:val="00DD36BF"/>
  </w:style>
  <w:style w:type="character" w:customStyle="1" w:styleId="WW8Num18z7">
    <w:name w:val="WW8Num18z7"/>
    <w:rsid w:val="00DD36BF"/>
  </w:style>
  <w:style w:type="character" w:customStyle="1" w:styleId="WW8Num18z8">
    <w:name w:val="WW8Num18z8"/>
    <w:rsid w:val="00DD36BF"/>
  </w:style>
  <w:style w:type="character" w:customStyle="1" w:styleId="WW8Num19z0">
    <w:name w:val="WW8Num19z0"/>
    <w:rsid w:val="00DD36BF"/>
    <w:rPr>
      <w:rFonts w:hint="default"/>
    </w:rPr>
  </w:style>
  <w:style w:type="character" w:customStyle="1" w:styleId="WW8Num19z1">
    <w:name w:val="WW8Num19z1"/>
    <w:rsid w:val="00DD36BF"/>
  </w:style>
  <w:style w:type="character" w:customStyle="1" w:styleId="WW8Num19z2">
    <w:name w:val="WW8Num19z2"/>
    <w:rsid w:val="00DD36BF"/>
  </w:style>
  <w:style w:type="character" w:customStyle="1" w:styleId="WW8Num19z3">
    <w:name w:val="WW8Num19z3"/>
    <w:rsid w:val="00DD36BF"/>
  </w:style>
  <w:style w:type="character" w:customStyle="1" w:styleId="WW8Num19z4">
    <w:name w:val="WW8Num19z4"/>
    <w:rsid w:val="00DD36BF"/>
  </w:style>
  <w:style w:type="character" w:customStyle="1" w:styleId="WW8Num19z5">
    <w:name w:val="WW8Num19z5"/>
    <w:rsid w:val="00DD36BF"/>
  </w:style>
  <w:style w:type="character" w:customStyle="1" w:styleId="WW8Num19z6">
    <w:name w:val="WW8Num19z6"/>
    <w:rsid w:val="00DD36BF"/>
  </w:style>
  <w:style w:type="character" w:customStyle="1" w:styleId="WW8Num19z7">
    <w:name w:val="WW8Num19z7"/>
    <w:rsid w:val="00DD36BF"/>
  </w:style>
  <w:style w:type="character" w:customStyle="1" w:styleId="WW8Num19z8">
    <w:name w:val="WW8Num19z8"/>
    <w:rsid w:val="00DD36BF"/>
  </w:style>
  <w:style w:type="character" w:customStyle="1" w:styleId="WW8Num20z0">
    <w:name w:val="WW8Num20z0"/>
    <w:rsid w:val="00DD36BF"/>
  </w:style>
  <w:style w:type="character" w:customStyle="1" w:styleId="WW8Num20z1">
    <w:name w:val="WW8Num20z1"/>
    <w:rsid w:val="00DD36BF"/>
  </w:style>
  <w:style w:type="character" w:customStyle="1" w:styleId="WW8Num20z2">
    <w:name w:val="WW8Num20z2"/>
    <w:rsid w:val="00DD36BF"/>
  </w:style>
  <w:style w:type="character" w:customStyle="1" w:styleId="WW8Num20z3">
    <w:name w:val="WW8Num20z3"/>
    <w:rsid w:val="00DD36BF"/>
  </w:style>
  <w:style w:type="character" w:customStyle="1" w:styleId="WW8Num20z4">
    <w:name w:val="WW8Num20z4"/>
    <w:rsid w:val="00DD36BF"/>
  </w:style>
  <w:style w:type="character" w:customStyle="1" w:styleId="WW8Num20z5">
    <w:name w:val="WW8Num20z5"/>
    <w:rsid w:val="00DD36BF"/>
  </w:style>
  <w:style w:type="character" w:customStyle="1" w:styleId="WW8Num20z6">
    <w:name w:val="WW8Num20z6"/>
    <w:rsid w:val="00DD36BF"/>
  </w:style>
  <w:style w:type="character" w:customStyle="1" w:styleId="WW8Num20z7">
    <w:name w:val="WW8Num20z7"/>
    <w:rsid w:val="00DD36BF"/>
  </w:style>
  <w:style w:type="character" w:customStyle="1" w:styleId="WW8Num20z8">
    <w:name w:val="WW8Num20z8"/>
    <w:rsid w:val="00DD36BF"/>
  </w:style>
  <w:style w:type="character" w:customStyle="1" w:styleId="WW8Num21z0">
    <w:name w:val="WW8Num21z0"/>
    <w:rsid w:val="00DD36BF"/>
    <w:rPr>
      <w:rFonts w:hint="default"/>
    </w:rPr>
  </w:style>
  <w:style w:type="character" w:customStyle="1" w:styleId="WW8Num21z1">
    <w:name w:val="WW8Num21z1"/>
    <w:rsid w:val="00DD36BF"/>
  </w:style>
  <w:style w:type="character" w:customStyle="1" w:styleId="WW8Num21z2">
    <w:name w:val="WW8Num21z2"/>
    <w:rsid w:val="00DD36BF"/>
  </w:style>
  <w:style w:type="character" w:customStyle="1" w:styleId="WW8Num21z3">
    <w:name w:val="WW8Num21z3"/>
    <w:rsid w:val="00DD36BF"/>
  </w:style>
  <w:style w:type="character" w:customStyle="1" w:styleId="WW8Num21z4">
    <w:name w:val="WW8Num21z4"/>
    <w:rsid w:val="00DD36BF"/>
  </w:style>
  <w:style w:type="character" w:customStyle="1" w:styleId="WW8Num21z5">
    <w:name w:val="WW8Num21z5"/>
    <w:rsid w:val="00DD36BF"/>
  </w:style>
  <w:style w:type="character" w:customStyle="1" w:styleId="WW8Num21z6">
    <w:name w:val="WW8Num21z6"/>
    <w:rsid w:val="00DD36BF"/>
  </w:style>
  <w:style w:type="character" w:customStyle="1" w:styleId="WW8Num21z7">
    <w:name w:val="WW8Num21z7"/>
    <w:rsid w:val="00DD36BF"/>
  </w:style>
  <w:style w:type="character" w:customStyle="1" w:styleId="WW8Num21z8">
    <w:name w:val="WW8Num21z8"/>
    <w:rsid w:val="00DD36BF"/>
  </w:style>
  <w:style w:type="character" w:customStyle="1" w:styleId="WW8Num22z0">
    <w:name w:val="WW8Num22z0"/>
    <w:rsid w:val="00DD36BF"/>
    <w:rPr>
      <w:rFonts w:hint="default"/>
    </w:rPr>
  </w:style>
  <w:style w:type="character" w:customStyle="1" w:styleId="WW8Num22z1">
    <w:name w:val="WW8Num22z1"/>
    <w:rsid w:val="00DD36BF"/>
  </w:style>
  <w:style w:type="character" w:customStyle="1" w:styleId="WW8Num22z2">
    <w:name w:val="WW8Num22z2"/>
    <w:rsid w:val="00DD36BF"/>
  </w:style>
  <w:style w:type="character" w:customStyle="1" w:styleId="WW8Num22z3">
    <w:name w:val="WW8Num22z3"/>
    <w:rsid w:val="00DD36BF"/>
  </w:style>
  <w:style w:type="character" w:customStyle="1" w:styleId="WW8Num22z4">
    <w:name w:val="WW8Num22z4"/>
    <w:rsid w:val="00DD36BF"/>
  </w:style>
  <w:style w:type="character" w:customStyle="1" w:styleId="WW8Num22z5">
    <w:name w:val="WW8Num22z5"/>
    <w:rsid w:val="00DD36BF"/>
  </w:style>
  <w:style w:type="character" w:customStyle="1" w:styleId="WW8Num22z6">
    <w:name w:val="WW8Num22z6"/>
    <w:rsid w:val="00DD36BF"/>
  </w:style>
  <w:style w:type="character" w:customStyle="1" w:styleId="WW8Num22z7">
    <w:name w:val="WW8Num22z7"/>
    <w:rsid w:val="00DD36BF"/>
  </w:style>
  <w:style w:type="character" w:customStyle="1" w:styleId="WW8Num22z8">
    <w:name w:val="WW8Num22z8"/>
    <w:rsid w:val="00DD36BF"/>
  </w:style>
  <w:style w:type="character" w:customStyle="1" w:styleId="WW8Num23z0">
    <w:name w:val="WW8Num23z0"/>
    <w:rsid w:val="00DD36BF"/>
  </w:style>
  <w:style w:type="character" w:customStyle="1" w:styleId="WW8Num23z1">
    <w:name w:val="WW8Num23z1"/>
    <w:rsid w:val="00DD36BF"/>
  </w:style>
  <w:style w:type="character" w:customStyle="1" w:styleId="WW8Num23z2">
    <w:name w:val="WW8Num23z2"/>
    <w:rsid w:val="00DD36BF"/>
  </w:style>
  <w:style w:type="character" w:customStyle="1" w:styleId="WW8Num23z3">
    <w:name w:val="WW8Num23z3"/>
    <w:rsid w:val="00DD36BF"/>
  </w:style>
  <w:style w:type="character" w:customStyle="1" w:styleId="WW8Num23z4">
    <w:name w:val="WW8Num23z4"/>
    <w:rsid w:val="00DD36BF"/>
  </w:style>
  <w:style w:type="character" w:customStyle="1" w:styleId="WW8Num23z5">
    <w:name w:val="WW8Num23z5"/>
    <w:rsid w:val="00DD36BF"/>
  </w:style>
  <w:style w:type="character" w:customStyle="1" w:styleId="WW8Num23z6">
    <w:name w:val="WW8Num23z6"/>
    <w:rsid w:val="00DD36BF"/>
  </w:style>
  <w:style w:type="character" w:customStyle="1" w:styleId="WW8Num23z7">
    <w:name w:val="WW8Num23z7"/>
    <w:rsid w:val="00DD36BF"/>
  </w:style>
  <w:style w:type="character" w:customStyle="1" w:styleId="WW8Num23z8">
    <w:name w:val="WW8Num23z8"/>
    <w:rsid w:val="00DD36BF"/>
  </w:style>
  <w:style w:type="character" w:customStyle="1" w:styleId="WW8Num24z0">
    <w:name w:val="WW8Num24z0"/>
    <w:rsid w:val="00DD36BF"/>
    <w:rPr>
      <w:rFonts w:ascii="Symbol" w:hAnsi="Symbol" w:cs="Symbol" w:hint="default"/>
      <w:sz w:val="28"/>
      <w:szCs w:val="28"/>
    </w:rPr>
  </w:style>
  <w:style w:type="character" w:customStyle="1" w:styleId="WW8Num24z1">
    <w:name w:val="WW8Num24z1"/>
    <w:rsid w:val="00DD36BF"/>
    <w:rPr>
      <w:rFonts w:ascii="Courier New" w:hAnsi="Courier New" w:cs="Courier New" w:hint="default"/>
    </w:rPr>
  </w:style>
  <w:style w:type="character" w:customStyle="1" w:styleId="WW8Num24z2">
    <w:name w:val="WW8Num24z2"/>
    <w:rsid w:val="00DD36BF"/>
    <w:rPr>
      <w:rFonts w:ascii="Wingdings" w:hAnsi="Wingdings" w:cs="Wingdings" w:hint="default"/>
    </w:rPr>
  </w:style>
  <w:style w:type="character" w:customStyle="1" w:styleId="WW8Num25z0">
    <w:name w:val="WW8Num25z0"/>
    <w:rsid w:val="00DD36BF"/>
    <w:rPr>
      <w:rFonts w:ascii="Symbol" w:hAnsi="Symbol" w:cs="Symbol" w:hint="default"/>
    </w:rPr>
  </w:style>
  <w:style w:type="character" w:customStyle="1" w:styleId="WW8Num25z1">
    <w:name w:val="WW8Num25z1"/>
    <w:rsid w:val="00DD36BF"/>
    <w:rPr>
      <w:rFonts w:hint="default"/>
      <w:b/>
      <w:i w:val="0"/>
      <w:iCs/>
      <w:sz w:val="28"/>
      <w:szCs w:val="28"/>
    </w:rPr>
  </w:style>
  <w:style w:type="character" w:customStyle="1" w:styleId="WW8Num25z2">
    <w:name w:val="WW8Num25z2"/>
    <w:rsid w:val="00DD36BF"/>
    <w:rPr>
      <w:rFonts w:ascii="Wingdings" w:hAnsi="Wingdings" w:cs="Wingdings" w:hint="default"/>
    </w:rPr>
  </w:style>
  <w:style w:type="character" w:customStyle="1" w:styleId="WW8Num25z4">
    <w:name w:val="WW8Num25z4"/>
    <w:rsid w:val="00DD36BF"/>
    <w:rPr>
      <w:rFonts w:ascii="Courier New" w:hAnsi="Courier New" w:cs="Courier New" w:hint="default"/>
    </w:rPr>
  </w:style>
  <w:style w:type="character" w:customStyle="1" w:styleId="WW8Num26z0">
    <w:name w:val="WW8Num26z0"/>
    <w:rsid w:val="00DD36BF"/>
    <w:rPr>
      <w:rFonts w:hint="default"/>
      <w:b/>
      <w:u w:val="none"/>
    </w:rPr>
  </w:style>
  <w:style w:type="character" w:customStyle="1" w:styleId="WW8Num26z1">
    <w:name w:val="WW8Num26z1"/>
    <w:rsid w:val="00DD36BF"/>
  </w:style>
  <w:style w:type="character" w:customStyle="1" w:styleId="WW8Num26z2">
    <w:name w:val="WW8Num26z2"/>
    <w:rsid w:val="00DD36BF"/>
  </w:style>
  <w:style w:type="character" w:customStyle="1" w:styleId="WW8Num26z3">
    <w:name w:val="WW8Num26z3"/>
    <w:rsid w:val="00DD36BF"/>
  </w:style>
  <w:style w:type="character" w:customStyle="1" w:styleId="WW8Num26z4">
    <w:name w:val="WW8Num26z4"/>
    <w:rsid w:val="00DD36BF"/>
  </w:style>
  <w:style w:type="character" w:customStyle="1" w:styleId="WW8Num26z5">
    <w:name w:val="WW8Num26z5"/>
    <w:rsid w:val="00DD36BF"/>
  </w:style>
  <w:style w:type="character" w:customStyle="1" w:styleId="WW8Num26z6">
    <w:name w:val="WW8Num26z6"/>
    <w:rsid w:val="00DD36BF"/>
  </w:style>
  <w:style w:type="character" w:customStyle="1" w:styleId="WW8Num26z7">
    <w:name w:val="WW8Num26z7"/>
    <w:rsid w:val="00DD36BF"/>
  </w:style>
  <w:style w:type="character" w:customStyle="1" w:styleId="WW8Num26z8">
    <w:name w:val="WW8Num26z8"/>
    <w:rsid w:val="00DD36BF"/>
  </w:style>
  <w:style w:type="character" w:customStyle="1" w:styleId="WW8Num27z0">
    <w:name w:val="WW8Num27z0"/>
    <w:rsid w:val="00DD36BF"/>
    <w:rPr>
      <w:rFonts w:ascii="Symbol" w:hAnsi="Symbol" w:cs="Symbol" w:hint="default"/>
    </w:rPr>
  </w:style>
  <w:style w:type="character" w:customStyle="1" w:styleId="WW8Num27z1">
    <w:name w:val="WW8Num27z1"/>
    <w:rsid w:val="00DD36BF"/>
    <w:rPr>
      <w:rFonts w:ascii="Courier New" w:hAnsi="Courier New" w:cs="Courier New" w:hint="default"/>
    </w:rPr>
  </w:style>
  <w:style w:type="character" w:customStyle="1" w:styleId="WW8Num27z2">
    <w:name w:val="WW8Num27z2"/>
    <w:rsid w:val="00DD36BF"/>
    <w:rPr>
      <w:rFonts w:ascii="Wingdings" w:hAnsi="Wingdings" w:cs="Wingdings" w:hint="default"/>
    </w:rPr>
  </w:style>
  <w:style w:type="character" w:customStyle="1" w:styleId="WW8Num28z0">
    <w:name w:val="WW8Num28z0"/>
    <w:rsid w:val="00DD36BF"/>
    <w:rPr>
      <w:rFonts w:ascii="Symbol" w:hAnsi="Symbol" w:cs="Symbol" w:hint="default"/>
      <w:sz w:val="28"/>
      <w:szCs w:val="28"/>
    </w:rPr>
  </w:style>
  <w:style w:type="character" w:customStyle="1" w:styleId="WW8Num28z1">
    <w:name w:val="WW8Num28z1"/>
    <w:rsid w:val="00DD36BF"/>
    <w:rPr>
      <w:rFonts w:ascii="Courier New" w:hAnsi="Courier New" w:cs="Courier New" w:hint="default"/>
    </w:rPr>
  </w:style>
  <w:style w:type="character" w:customStyle="1" w:styleId="WW8Num28z2">
    <w:name w:val="WW8Num28z2"/>
    <w:rsid w:val="00DD36BF"/>
    <w:rPr>
      <w:rFonts w:ascii="Wingdings" w:hAnsi="Wingdings" w:cs="Wingdings" w:hint="default"/>
    </w:rPr>
  </w:style>
  <w:style w:type="character" w:customStyle="1" w:styleId="WW8Num29z0">
    <w:name w:val="WW8Num29z0"/>
    <w:rsid w:val="00DD36BF"/>
    <w:rPr>
      <w:rFonts w:ascii="Symbol" w:hAnsi="Symbol" w:cs="Symbol" w:hint="default"/>
    </w:rPr>
  </w:style>
  <w:style w:type="character" w:customStyle="1" w:styleId="WW8Num29z1">
    <w:name w:val="WW8Num29z1"/>
    <w:rsid w:val="00DD36BF"/>
    <w:rPr>
      <w:rFonts w:ascii="Courier New" w:hAnsi="Courier New" w:cs="Courier New" w:hint="default"/>
    </w:rPr>
  </w:style>
  <w:style w:type="character" w:customStyle="1" w:styleId="WW8Num29z2">
    <w:name w:val="WW8Num29z2"/>
    <w:rsid w:val="00DD36BF"/>
    <w:rPr>
      <w:rFonts w:ascii="Wingdings" w:hAnsi="Wingdings" w:cs="Wingdings" w:hint="default"/>
    </w:rPr>
  </w:style>
  <w:style w:type="character" w:customStyle="1" w:styleId="WW8Num30z0">
    <w:name w:val="WW8Num30z0"/>
    <w:rsid w:val="00DD36BF"/>
  </w:style>
  <w:style w:type="character" w:customStyle="1" w:styleId="WW8Num30z1">
    <w:name w:val="WW8Num30z1"/>
    <w:rsid w:val="00DD36BF"/>
  </w:style>
  <w:style w:type="character" w:customStyle="1" w:styleId="WW8Num30z2">
    <w:name w:val="WW8Num30z2"/>
    <w:rsid w:val="00DD36BF"/>
  </w:style>
  <w:style w:type="character" w:customStyle="1" w:styleId="WW8Num30z3">
    <w:name w:val="WW8Num30z3"/>
    <w:rsid w:val="00DD36BF"/>
  </w:style>
  <w:style w:type="character" w:customStyle="1" w:styleId="WW8Num30z4">
    <w:name w:val="WW8Num30z4"/>
    <w:rsid w:val="00DD36BF"/>
  </w:style>
  <w:style w:type="character" w:customStyle="1" w:styleId="WW8Num30z5">
    <w:name w:val="WW8Num30z5"/>
    <w:rsid w:val="00DD36BF"/>
  </w:style>
  <w:style w:type="character" w:customStyle="1" w:styleId="WW8Num30z6">
    <w:name w:val="WW8Num30z6"/>
    <w:rsid w:val="00DD36BF"/>
  </w:style>
  <w:style w:type="character" w:customStyle="1" w:styleId="WW8Num30z7">
    <w:name w:val="WW8Num30z7"/>
    <w:rsid w:val="00DD36BF"/>
  </w:style>
  <w:style w:type="character" w:customStyle="1" w:styleId="WW8Num30z8">
    <w:name w:val="WW8Num30z8"/>
    <w:rsid w:val="00DD36BF"/>
  </w:style>
  <w:style w:type="character" w:customStyle="1" w:styleId="WW8Num31z0">
    <w:name w:val="WW8Num31z0"/>
    <w:rsid w:val="00DD36BF"/>
    <w:rPr>
      <w:rFonts w:hint="default"/>
    </w:rPr>
  </w:style>
  <w:style w:type="character" w:customStyle="1" w:styleId="WW8Num31z1">
    <w:name w:val="WW8Num31z1"/>
    <w:rsid w:val="00DD36BF"/>
  </w:style>
  <w:style w:type="character" w:customStyle="1" w:styleId="WW8Num31z2">
    <w:name w:val="WW8Num31z2"/>
    <w:rsid w:val="00DD36BF"/>
  </w:style>
  <w:style w:type="character" w:customStyle="1" w:styleId="WW8Num31z3">
    <w:name w:val="WW8Num31z3"/>
    <w:rsid w:val="00DD36BF"/>
  </w:style>
  <w:style w:type="character" w:customStyle="1" w:styleId="WW8Num31z4">
    <w:name w:val="WW8Num31z4"/>
    <w:rsid w:val="00DD36BF"/>
  </w:style>
  <w:style w:type="character" w:customStyle="1" w:styleId="WW8Num31z5">
    <w:name w:val="WW8Num31z5"/>
    <w:rsid w:val="00DD36BF"/>
  </w:style>
  <w:style w:type="character" w:customStyle="1" w:styleId="WW8Num31z6">
    <w:name w:val="WW8Num31z6"/>
    <w:rsid w:val="00DD36BF"/>
  </w:style>
  <w:style w:type="character" w:customStyle="1" w:styleId="WW8Num31z7">
    <w:name w:val="WW8Num31z7"/>
    <w:rsid w:val="00DD36BF"/>
  </w:style>
  <w:style w:type="character" w:customStyle="1" w:styleId="WW8Num31z8">
    <w:name w:val="WW8Num31z8"/>
    <w:rsid w:val="00DD36BF"/>
  </w:style>
  <w:style w:type="character" w:customStyle="1" w:styleId="WW8Num32z0">
    <w:name w:val="WW8Num32z0"/>
    <w:rsid w:val="00DD36BF"/>
    <w:rPr>
      <w:rFonts w:ascii="Symbol" w:hAnsi="Symbol" w:cs="Symbol" w:hint="default"/>
    </w:rPr>
  </w:style>
  <w:style w:type="character" w:customStyle="1" w:styleId="WW8Num32z1">
    <w:name w:val="WW8Num32z1"/>
    <w:rsid w:val="00DD36BF"/>
    <w:rPr>
      <w:rFonts w:ascii="Courier New" w:hAnsi="Courier New" w:cs="Courier New" w:hint="default"/>
    </w:rPr>
  </w:style>
  <w:style w:type="character" w:customStyle="1" w:styleId="WW8Num32z2">
    <w:name w:val="WW8Num32z2"/>
    <w:rsid w:val="00DD36BF"/>
    <w:rPr>
      <w:rFonts w:ascii="Wingdings" w:hAnsi="Wingdings" w:cs="Wingdings" w:hint="default"/>
    </w:rPr>
  </w:style>
  <w:style w:type="character" w:customStyle="1" w:styleId="WW8Num33z0">
    <w:name w:val="WW8Num33z0"/>
    <w:rsid w:val="00DD36BF"/>
  </w:style>
  <w:style w:type="character" w:customStyle="1" w:styleId="WW8Num33z1">
    <w:name w:val="WW8Num33z1"/>
    <w:rsid w:val="00DD36BF"/>
  </w:style>
  <w:style w:type="character" w:customStyle="1" w:styleId="WW8Num33z2">
    <w:name w:val="WW8Num33z2"/>
    <w:rsid w:val="00DD36BF"/>
  </w:style>
  <w:style w:type="character" w:customStyle="1" w:styleId="WW8Num33z3">
    <w:name w:val="WW8Num33z3"/>
    <w:rsid w:val="00DD36BF"/>
  </w:style>
  <w:style w:type="character" w:customStyle="1" w:styleId="WW8Num33z4">
    <w:name w:val="WW8Num33z4"/>
    <w:rsid w:val="00DD36BF"/>
  </w:style>
  <w:style w:type="character" w:customStyle="1" w:styleId="WW8Num33z5">
    <w:name w:val="WW8Num33z5"/>
    <w:rsid w:val="00DD36BF"/>
  </w:style>
  <w:style w:type="character" w:customStyle="1" w:styleId="WW8Num33z6">
    <w:name w:val="WW8Num33z6"/>
    <w:rsid w:val="00DD36BF"/>
  </w:style>
  <w:style w:type="character" w:customStyle="1" w:styleId="WW8Num33z7">
    <w:name w:val="WW8Num33z7"/>
    <w:rsid w:val="00DD36BF"/>
  </w:style>
  <w:style w:type="character" w:customStyle="1" w:styleId="WW8Num33z8">
    <w:name w:val="WW8Num33z8"/>
    <w:rsid w:val="00DD36BF"/>
  </w:style>
  <w:style w:type="character" w:customStyle="1" w:styleId="WW8Num34z0">
    <w:name w:val="WW8Num34z0"/>
    <w:rsid w:val="00DD36BF"/>
    <w:rPr>
      <w:rFonts w:ascii="Symbol" w:hAnsi="Symbol" w:cs="Symbol" w:hint="default"/>
    </w:rPr>
  </w:style>
  <w:style w:type="character" w:customStyle="1" w:styleId="WW8Num34z1">
    <w:name w:val="WW8Num34z1"/>
    <w:rsid w:val="00DD36BF"/>
    <w:rPr>
      <w:rFonts w:ascii="Courier New" w:hAnsi="Courier New" w:cs="Courier New" w:hint="default"/>
    </w:rPr>
  </w:style>
  <w:style w:type="character" w:customStyle="1" w:styleId="WW8Num34z2">
    <w:name w:val="WW8Num34z2"/>
    <w:rsid w:val="00DD36BF"/>
    <w:rPr>
      <w:rFonts w:ascii="Wingdings" w:hAnsi="Wingdings" w:cs="Wingdings" w:hint="default"/>
    </w:rPr>
  </w:style>
  <w:style w:type="character" w:customStyle="1" w:styleId="WW8Num35z0">
    <w:name w:val="WW8Num35z0"/>
    <w:rsid w:val="00DD36BF"/>
    <w:rPr>
      <w:rFonts w:hint="default"/>
    </w:rPr>
  </w:style>
  <w:style w:type="character" w:customStyle="1" w:styleId="WW8Num35z1">
    <w:name w:val="WW8Num35z1"/>
    <w:rsid w:val="00DD36BF"/>
  </w:style>
  <w:style w:type="character" w:customStyle="1" w:styleId="WW8Num35z2">
    <w:name w:val="WW8Num35z2"/>
    <w:rsid w:val="00DD36BF"/>
  </w:style>
  <w:style w:type="character" w:customStyle="1" w:styleId="WW8Num35z3">
    <w:name w:val="WW8Num35z3"/>
    <w:rsid w:val="00DD36BF"/>
  </w:style>
  <w:style w:type="character" w:customStyle="1" w:styleId="WW8Num35z4">
    <w:name w:val="WW8Num35z4"/>
    <w:rsid w:val="00DD36BF"/>
  </w:style>
  <w:style w:type="character" w:customStyle="1" w:styleId="WW8Num35z5">
    <w:name w:val="WW8Num35z5"/>
    <w:rsid w:val="00DD36BF"/>
  </w:style>
  <w:style w:type="character" w:customStyle="1" w:styleId="WW8Num35z6">
    <w:name w:val="WW8Num35z6"/>
    <w:rsid w:val="00DD36BF"/>
  </w:style>
  <w:style w:type="character" w:customStyle="1" w:styleId="WW8Num35z7">
    <w:name w:val="WW8Num35z7"/>
    <w:rsid w:val="00DD36BF"/>
  </w:style>
  <w:style w:type="character" w:customStyle="1" w:styleId="WW8Num35z8">
    <w:name w:val="WW8Num35z8"/>
    <w:rsid w:val="00DD36BF"/>
  </w:style>
  <w:style w:type="character" w:customStyle="1" w:styleId="WW8Num36z0">
    <w:name w:val="WW8Num36z0"/>
    <w:rsid w:val="00DD36BF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WW8Num36z1">
    <w:name w:val="WW8Num36z1"/>
    <w:rsid w:val="00DD36BF"/>
    <w:rPr>
      <w:rFonts w:ascii="Courier New" w:hAnsi="Courier New" w:cs="Courier New" w:hint="default"/>
    </w:rPr>
  </w:style>
  <w:style w:type="character" w:customStyle="1" w:styleId="WW8Num36z2">
    <w:name w:val="WW8Num36z2"/>
    <w:rsid w:val="00DD36BF"/>
    <w:rPr>
      <w:rFonts w:ascii="Wingdings" w:hAnsi="Wingdings" w:cs="Wingdings" w:hint="default"/>
    </w:rPr>
  </w:style>
  <w:style w:type="character" w:customStyle="1" w:styleId="WW8Num36z3">
    <w:name w:val="WW8Num36z3"/>
    <w:rsid w:val="00DD36BF"/>
    <w:rPr>
      <w:rFonts w:ascii="Symbol" w:hAnsi="Symbol" w:cs="Symbol" w:hint="default"/>
    </w:rPr>
  </w:style>
  <w:style w:type="character" w:customStyle="1" w:styleId="WW8Num37z0">
    <w:name w:val="WW8Num37z0"/>
    <w:rsid w:val="00DD36BF"/>
  </w:style>
  <w:style w:type="character" w:customStyle="1" w:styleId="WW8Num37z1">
    <w:name w:val="WW8Num37z1"/>
    <w:rsid w:val="00DD36BF"/>
  </w:style>
  <w:style w:type="character" w:customStyle="1" w:styleId="WW8Num37z2">
    <w:name w:val="WW8Num37z2"/>
    <w:rsid w:val="00DD36BF"/>
  </w:style>
  <w:style w:type="character" w:customStyle="1" w:styleId="WW8Num37z3">
    <w:name w:val="WW8Num37z3"/>
    <w:rsid w:val="00DD36BF"/>
  </w:style>
  <w:style w:type="character" w:customStyle="1" w:styleId="WW8Num37z4">
    <w:name w:val="WW8Num37z4"/>
    <w:rsid w:val="00DD36BF"/>
  </w:style>
  <w:style w:type="character" w:customStyle="1" w:styleId="WW8Num37z5">
    <w:name w:val="WW8Num37z5"/>
    <w:rsid w:val="00DD36BF"/>
  </w:style>
  <w:style w:type="character" w:customStyle="1" w:styleId="WW8Num37z6">
    <w:name w:val="WW8Num37z6"/>
    <w:rsid w:val="00DD36BF"/>
  </w:style>
  <w:style w:type="character" w:customStyle="1" w:styleId="WW8Num37z7">
    <w:name w:val="WW8Num37z7"/>
    <w:rsid w:val="00DD36BF"/>
  </w:style>
  <w:style w:type="character" w:customStyle="1" w:styleId="WW8Num37z8">
    <w:name w:val="WW8Num37z8"/>
    <w:rsid w:val="00DD36BF"/>
  </w:style>
  <w:style w:type="character" w:customStyle="1" w:styleId="WW8Num38z0">
    <w:name w:val="WW8Num38z0"/>
    <w:rsid w:val="00DD36BF"/>
  </w:style>
  <w:style w:type="character" w:customStyle="1" w:styleId="WW8Num38z1">
    <w:name w:val="WW8Num38z1"/>
    <w:rsid w:val="00DD36BF"/>
  </w:style>
  <w:style w:type="character" w:customStyle="1" w:styleId="WW8Num38z2">
    <w:name w:val="WW8Num38z2"/>
    <w:rsid w:val="00DD36BF"/>
  </w:style>
  <w:style w:type="character" w:customStyle="1" w:styleId="WW8Num38z3">
    <w:name w:val="WW8Num38z3"/>
    <w:rsid w:val="00DD36BF"/>
  </w:style>
  <w:style w:type="character" w:customStyle="1" w:styleId="WW8Num38z4">
    <w:name w:val="WW8Num38z4"/>
    <w:rsid w:val="00DD36BF"/>
  </w:style>
  <w:style w:type="character" w:customStyle="1" w:styleId="WW8Num38z5">
    <w:name w:val="WW8Num38z5"/>
    <w:rsid w:val="00DD36BF"/>
  </w:style>
  <w:style w:type="character" w:customStyle="1" w:styleId="WW8Num38z6">
    <w:name w:val="WW8Num38z6"/>
    <w:rsid w:val="00DD36BF"/>
  </w:style>
  <w:style w:type="character" w:customStyle="1" w:styleId="WW8Num38z7">
    <w:name w:val="WW8Num38z7"/>
    <w:rsid w:val="00DD36BF"/>
  </w:style>
  <w:style w:type="character" w:customStyle="1" w:styleId="WW8Num38z8">
    <w:name w:val="WW8Num38z8"/>
    <w:rsid w:val="00DD36BF"/>
  </w:style>
  <w:style w:type="character" w:customStyle="1" w:styleId="WW8Num39z0">
    <w:name w:val="WW8Num39z0"/>
    <w:rsid w:val="00DD36BF"/>
  </w:style>
  <w:style w:type="character" w:customStyle="1" w:styleId="WW8Num39z1">
    <w:name w:val="WW8Num39z1"/>
    <w:rsid w:val="00DD36BF"/>
  </w:style>
  <w:style w:type="character" w:customStyle="1" w:styleId="WW8Num39z2">
    <w:name w:val="WW8Num39z2"/>
    <w:rsid w:val="00DD36BF"/>
  </w:style>
  <w:style w:type="character" w:customStyle="1" w:styleId="WW8Num39z3">
    <w:name w:val="WW8Num39z3"/>
    <w:rsid w:val="00DD36BF"/>
  </w:style>
  <w:style w:type="character" w:customStyle="1" w:styleId="WW8Num39z4">
    <w:name w:val="WW8Num39z4"/>
    <w:rsid w:val="00DD36BF"/>
  </w:style>
  <w:style w:type="character" w:customStyle="1" w:styleId="WW8Num39z5">
    <w:name w:val="WW8Num39z5"/>
    <w:rsid w:val="00DD36BF"/>
  </w:style>
  <w:style w:type="character" w:customStyle="1" w:styleId="WW8Num39z6">
    <w:name w:val="WW8Num39z6"/>
    <w:rsid w:val="00DD36BF"/>
  </w:style>
  <w:style w:type="character" w:customStyle="1" w:styleId="WW8Num39z7">
    <w:name w:val="WW8Num39z7"/>
    <w:rsid w:val="00DD36BF"/>
  </w:style>
  <w:style w:type="character" w:customStyle="1" w:styleId="WW8Num39z8">
    <w:name w:val="WW8Num39z8"/>
    <w:rsid w:val="00DD36BF"/>
  </w:style>
  <w:style w:type="character" w:customStyle="1" w:styleId="WW8Num40z0">
    <w:name w:val="WW8Num40z0"/>
    <w:rsid w:val="00DD36BF"/>
    <w:rPr>
      <w:rFonts w:ascii="Symbol" w:hAnsi="Symbol" w:cs="Symbol" w:hint="default"/>
    </w:rPr>
  </w:style>
  <w:style w:type="character" w:customStyle="1" w:styleId="WW8Num40z1">
    <w:name w:val="WW8Num40z1"/>
    <w:rsid w:val="00DD36BF"/>
    <w:rPr>
      <w:rFonts w:ascii="Courier New" w:hAnsi="Courier New" w:cs="Courier New" w:hint="default"/>
    </w:rPr>
  </w:style>
  <w:style w:type="character" w:customStyle="1" w:styleId="WW8Num40z2">
    <w:name w:val="WW8Num40z2"/>
    <w:rsid w:val="00DD36BF"/>
    <w:rPr>
      <w:rFonts w:ascii="Wingdings" w:hAnsi="Wingdings" w:cs="Wingdings" w:hint="default"/>
    </w:rPr>
  </w:style>
  <w:style w:type="character" w:customStyle="1" w:styleId="WW8Num41z0">
    <w:name w:val="WW8Num41z0"/>
    <w:rsid w:val="00DD36BF"/>
    <w:rPr>
      <w:rFonts w:ascii="Symbol" w:hAnsi="Symbol" w:cs="Symbol" w:hint="default"/>
    </w:rPr>
  </w:style>
  <w:style w:type="character" w:customStyle="1" w:styleId="WW8Num41z1">
    <w:name w:val="WW8Num41z1"/>
    <w:rsid w:val="00DD36BF"/>
    <w:rPr>
      <w:rFonts w:ascii="Courier New" w:hAnsi="Courier New" w:cs="Courier New" w:hint="default"/>
    </w:rPr>
  </w:style>
  <w:style w:type="character" w:customStyle="1" w:styleId="WW8Num41z2">
    <w:name w:val="WW8Num41z2"/>
    <w:rsid w:val="00DD36BF"/>
    <w:rPr>
      <w:rFonts w:ascii="Wingdings" w:hAnsi="Wingdings" w:cs="Wingdings" w:hint="default"/>
    </w:rPr>
  </w:style>
  <w:style w:type="character" w:customStyle="1" w:styleId="WW8Num42z0">
    <w:name w:val="WW8Num42z0"/>
    <w:rsid w:val="00DD36BF"/>
    <w:rPr>
      <w:rFonts w:ascii="Symbol" w:hAnsi="Symbol" w:cs="Symbol" w:hint="default"/>
    </w:rPr>
  </w:style>
  <w:style w:type="character" w:customStyle="1" w:styleId="WW8Num42z1">
    <w:name w:val="WW8Num42z1"/>
    <w:rsid w:val="00DD36BF"/>
    <w:rPr>
      <w:rFonts w:ascii="Courier New" w:hAnsi="Courier New" w:cs="Courier New" w:hint="default"/>
    </w:rPr>
  </w:style>
  <w:style w:type="character" w:customStyle="1" w:styleId="WW8Num42z2">
    <w:name w:val="WW8Num42z2"/>
    <w:rsid w:val="00DD36BF"/>
    <w:rPr>
      <w:rFonts w:ascii="Wingdings" w:hAnsi="Wingdings" w:cs="Wingdings" w:hint="default"/>
    </w:rPr>
  </w:style>
  <w:style w:type="character" w:customStyle="1" w:styleId="10">
    <w:name w:val="Основной шрифт абзаца1"/>
    <w:rsid w:val="00DD36BF"/>
  </w:style>
  <w:style w:type="character" w:styleId="a3">
    <w:name w:val="Hyperlink"/>
    <w:basedOn w:val="10"/>
    <w:rsid w:val="00DD36BF"/>
    <w:rPr>
      <w:color w:val="0000FF"/>
      <w:u w:val="single"/>
    </w:rPr>
  </w:style>
  <w:style w:type="character" w:styleId="HTML">
    <w:name w:val="HTML Definition"/>
    <w:basedOn w:val="10"/>
    <w:rsid w:val="00DD36BF"/>
    <w:rPr>
      <w:i/>
      <w:iCs/>
    </w:rPr>
  </w:style>
  <w:style w:type="character" w:styleId="a4">
    <w:name w:val="FollowedHyperlink"/>
    <w:basedOn w:val="10"/>
    <w:rsid w:val="00DD36BF"/>
    <w:rPr>
      <w:color w:val="800080"/>
      <w:u w:val="single"/>
    </w:rPr>
  </w:style>
  <w:style w:type="character" w:customStyle="1" w:styleId="b">
    <w:name w:val="b"/>
    <w:basedOn w:val="10"/>
    <w:rsid w:val="00DD36BF"/>
  </w:style>
  <w:style w:type="character" w:styleId="a5">
    <w:name w:val="Emphasis"/>
    <w:basedOn w:val="10"/>
    <w:qFormat/>
    <w:rsid w:val="00DD36BF"/>
    <w:rPr>
      <w:i/>
      <w:iCs/>
    </w:rPr>
  </w:style>
  <w:style w:type="character" w:styleId="a6">
    <w:name w:val="Strong"/>
    <w:basedOn w:val="10"/>
    <w:qFormat/>
    <w:rsid w:val="00DD36BF"/>
    <w:rPr>
      <w:b/>
      <w:bCs/>
    </w:rPr>
  </w:style>
  <w:style w:type="character" w:customStyle="1" w:styleId="a7">
    <w:name w:val="Символ нумерации"/>
    <w:rsid w:val="00DD36BF"/>
  </w:style>
  <w:style w:type="paragraph" w:customStyle="1" w:styleId="a8">
    <w:name w:val="Заголовок"/>
    <w:basedOn w:val="a"/>
    <w:next w:val="a9"/>
    <w:rsid w:val="00DD36BF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9">
    <w:name w:val="Body Text"/>
    <w:basedOn w:val="a"/>
    <w:rsid w:val="00DD36BF"/>
    <w:pPr>
      <w:spacing w:after="120"/>
    </w:pPr>
  </w:style>
  <w:style w:type="paragraph" w:styleId="aa">
    <w:name w:val="List"/>
    <w:basedOn w:val="a9"/>
    <w:rsid w:val="00DD36BF"/>
    <w:rPr>
      <w:rFonts w:cs="Mangal"/>
    </w:rPr>
  </w:style>
  <w:style w:type="paragraph" w:customStyle="1" w:styleId="11">
    <w:name w:val="Название1"/>
    <w:basedOn w:val="a"/>
    <w:rsid w:val="00DD36BF"/>
    <w:pPr>
      <w:suppressLineNumbers/>
      <w:spacing w:before="120" w:after="120"/>
    </w:pPr>
    <w:rPr>
      <w:rFonts w:cs="Mangal"/>
      <w:i/>
      <w:iCs/>
    </w:rPr>
  </w:style>
  <w:style w:type="paragraph" w:customStyle="1" w:styleId="12">
    <w:name w:val="Указатель1"/>
    <w:basedOn w:val="a"/>
    <w:rsid w:val="00DD36BF"/>
    <w:pPr>
      <w:suppressLineNumbers/>
    </w:pPr>
    <w:rPr>
      <w:rFonts w:cs="Mangal"/>
    </w:rPr>
  </w:style>
  <w:style w:type="paragraph" w:styleId="ab">
    <w:name w:val="Normal (Web)"/>
    <w:basedOn w:val="a"/>
    <w:rsid w:val="00DD36BF"/>
    <w:pPr>
      <w:spacing w:before="280" w:after="280"/>
    </w:pPr>
  </w:style>
  <w:style w:type="paragraph" w:customStyle="1" w:styleId="21">
    <w:name w:val="Основной текст 21"/>
    <w:basedOn w:val="a"/>
    <w:rsid w:val="00DD36BF"/>
    <w:pPr>
      <w:widowControl w:val="0"/>
      <w:shd w:val="clear" w:color="auto" w:fill="FFFFFF"/>
      <w:tabs>
        <w:tab w:val="left" w:pos="720"/>
      </w:tabs>
      <w:autoSpaceDE w:val="0"/>
      <w:spacing w:line="367" w:lineRule="atLeast"/>
    </w:pPr>
    <w:rPr>
      <w:spacing w:val="-1"/>
      <w:sz w:val="28"/>
      <w:szCs w:val="28"/>
    </w:rPr>
  </w:style>
  <w:style w:type="paragraph" w:customStyle="1" w:styleId="31">
    <w:name w:val="Основной текст 31"/>
    <w:basedOn w:val="a"/>
    <w:rsid w:val="00DD36BF"/>
    <w:pPr>
      <w:widowControl w:val="0"/>
      <w:shd w:val="clear" w:color="auto" w:fill="FFFFFF"/>
      <w:autoSpaceDE w:val="0"/>
      <w:spacing w:line="322" w:lineRule="exact"/>
      <w:ind w:right="144"/>
    </w:pPr>
    <w:rPr>
      <w:sz w:val="28"/>
      <w:szCs w:val="28"/>
    </w:rPr>
  </w:style>
  <w:style w:type="paragraph" w:styleId="ac">
    <w:name w:val="Body Text Indent"/>
    <w:basedOn w:val="a"/>
    <w:rsid w:val="00DD36BF"/>
    <w:pPr>
      <w:ind w:firstLine="360"/>
      <w:jc w:val="both"/>
    </w:pPr>
    <w:rPr>
      <w:sz w:val="28"/>
      <w:szCs w:val="28"/>
    </w:rPr>
  </w:style>
  <w:style w:type="paragraph" w:customStyle="1" w:styleId="bodytext">
    <w:name w:val="bodytext"/>
    <w:basedOn w:val="a"/>
    <w:rsid w:val="00DD36BF"/>
    <w:pPr>
      <w:spacing w:before="280" w:after="280"/>
    </w:pPr>
  </w:style>
  <w:style w:type="paragraph" w:customStyle="1" w:styleId="ad">
    <w:name w:val="Содержимое таблицы"/>
    <w:basedOn w:val="a"/>
    <w:rsid w:val="00DD36BF"/>
    <w:pPr>
      <w:suppressLineNumbers/>
    </w:pPr>
  </w:style>
  <w:style w:type="paragraph" w:customStyle="1" w:styleId="ae">
    <w:name w:val="Заголовок таблицы"/>
    <w:basedOn w:val="ad"/>
    <w:rsid w:val="00DD36BF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5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6318</Words>
  <Characters>36015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cp:lastModifiedBy>школа</cp:lastModifiedBy>
  <cp:revision>8</cp:revision>
  <cp:lastPrinted>2013-04-12T08:04:00Z</cp:lastPrinted>
  <dcterms:created xsi:type="dcterms:W3CDTF">2015-09-25T19:13:00Z</dcterms:created>
  <dcterms:modified xsi:type="dcterms:W3CDTF">2016-02-20T06:46:00Z</dcterms:modified>
</cp:coreProperties>
</file>